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77DDA" w14:textId="77777777" w:rsidR="00275E55" w:rsidRDefault="00275E55" w:rsidP="00275E55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Załącznik nr 3 do ZO</w:t>
      </w:r>
    </w:p>
    <w:p w14:paraId="0C53DDC8" w14:textId="77777777" w:rsidR="00275E55" w:rsidRDefault="00275E55" w:rsidP="00275E55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086FEB65" w14:textId="62D2471C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 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         </w:t>
      </w:r>
      <w:r w:rsidR="00961F7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     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………………………..</w:t>
      </w:r>
    </w:p>
    <w:p w14:paraId="48A63BD6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                                                   (miejscowość i data)</w:t>
      </w:r>
    </w:p>
    <w:p w14:paraId="2C5258C9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E24DAE7" w14:textId="77777777" w:rsidR="00275E55" w:rsidRDefault="00275E55" w:rsidP="00275E5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(numer faksu/telefonu) </w:t>
      </w:r>
    </w:p>
    <w:p w14:paraId="16EEBF7D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034E3B8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(NIP)</w:t>
      </w:r>
    </w:p>
    <w:p w14:paraId="6810E45B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6B156114" w14:textId="77777777" w:rsidR="00275E55" w:rsidRDefault="00275E55" w:rsidP="00275E5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(adres strony internetowej)</w:t>
      </w:r>
    </w:p>
    <w:p w14:paraId="2E3A3D4B" w14:textId="77777777" w:rsidR="00275E55" w:rsidRDefault="00275E55" w:rsidP="00275E55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0B4E37FF" w14:textId="77777777" w:rsidR="00275E55" w:rsidRDefault="00275E55" w:rsidP="00275E55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 (e – mail)</w:t>
      </w:r>
      <w:r>
        <w:rPr>
          <w:rFonts w:ascii="Arial" w:eastAsia="Times New Roman" w:hAnsi="Arial" w:cs="Arial"/>
          <w:sz w:val="20"/>
          <w:szCs w:val="20"/>
          <w:lang w:eastAsia="ar-SA"/>
        </w:rPr>
        <w:tab/>
      </w:r>
      <w:r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</w:t>
      </w:r>
    </w:p>
    <w:p w14:paraId="52C6EBA1" w14:textId="77777777" w:rsidR="00275E55" w:rsidRDefault="00275E55" w:rsidP="00275E55">
      <w:pPr>
        <w:spacing w:after="0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20"/>
          <w:szCs w:val="20"/>
          <w:lang w:eastAsia="ar-SA"/>
        </w:rPr>
        <w:t>WZÓR</w:t>
      </w:r>
    </w:p>
    <w:p w14:paraId="344A6FF5" w14:textId="5B71E349" w:rsidR="00275E55" w:rsidRPr="00AB3B41" w:rsidRDefault="00275E55" w:rsidP="00275E55">
      <w:pPr>
        <w:spacing w:after="0"/>
        <w:jc w:val="center"/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</w:pPr>
      <w:r w:rsidRPr="00AB3B41"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  <w:t xml:space="preserve">OFERTA </w:t>
      </w:r>
      <w:r w:rsidR="00AB3B41" w:rsidRPr="00AB3B41"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  <w:t xml:space="preserve">W ZAKRESIE CZĘŚCI NR </w:t>
      </w:r>
      <w:r w:rsidR="00F73928">
        <w:rPr>
          <w:rFonts w:ascii="Arial" w:eastAsia="Times New Roman" w:hAnsi="Arial" w:cs="Arial"/>
          <w:b/>
          <w:color w:val="0070C0"/>
          <w:sz w:val="20"/>
          <w:szCs w:val="20"/>
          <w:lang w:eastAsia="ar-SA"/>
        </w:rPr>
        <w:t>1</w:t>
      </w:r>
    </w:p>
    <w:p w14:paraId="26B5D622" w14:textId="77777777" w:rsidR="00275E55" w:rsidRDefault="00275E55" w:rsidP="00275E5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</w:t>
      </w:r>
    </w:p>
    <w:p w14:paraId="28E49ECF" w14:textId="77777777" w:rsidR="00275E55" w:rsidRDefault="00275E55" w:rsidP="00275E5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w Zamościu,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65AD3779" w14:textId="77777777" w:rsidR="00275E55" w:rsidRDefault="00275E55" w:rsidP="00275E55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ul. Wojska Polskiego 2F</w:t>
      </w:r>
    </w:p>
    <w:p w14:paraId="413619B6" w14:textId="77777777" w:rsidR="00275E55" w:rsidRDefault="00275E55" w:rsidP="00275E55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>Odpowiadając na ogłoszenie w postępowaniu prowadzonym w formie zapytania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ofertowego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pod nazwą: </w:t>
      </w:r>
    </w:p>
    <w:p w14:paraId="1BADFDE9" w14:textId="77777777" w:rsidR="005A44DC" w:rsidRDefault="005A44DC" w:rsidP="00275E55">
      <w:pPr>
        <w:rPr>
          <w:rFonts w:ascii="Arial" w:eastAsia="Calibri" w:hAnsi="Arial" w:cs="Arial"/>
          <w:b/>
          <w:sz w:val="20"/>
          <w:szCs w:val="20"/>
        </w:rPr>
      </w:pPr>
    </w:p>
    <w:p w14:paraId="53854584" w14:textId="18F7E214" w:rsidR="00275E55" w:rsidRPr="00961F77" w:rsidRDefault="00275E55" w:rsidP="00275E55">
      <w:pPr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Nr sprawy: </w:t>
      </w:r>
      <w:r w:rsidRPr="00961F77">
        <w:rPr>
          <w:rFonts w:ascii="Arial" w:hAnsi="Arial" w:cs="Arial"/>
          <w:b/>
          <w:color w:val="0070C0"/>
          <w:sz w:val="20"/>
          <w:szCs w:val="20"/>
        </w:rPr>
        <w:t>ZP/ZO/</w:t>
      </w:r>
      <w:r w:rsidR="0010783B">
        <w:rPr>
          <w:rFonts w:ascii="Arial" w:hAnsi="Arial" w:cs="Arial"/>
          <w:b/>
          <w:color w:val="0070C0"/>
          <w:sz w:val="20"/>
          <w:szCs w:val="20"/>
        </w:rPr>
        <w:t>20</w:t>
      </w:r>
      <w:r w:rsidRPr="00961F77">
        <w:rPr>
          <w:rFonts w:ascii="Arial" w:hAnsi="Arial" w:cs="Arial"/>
          <w:b/>
          <w:color w:val="0070C0"/>
          <w:sz w:val="20"/>
          <w:szCs w:val="20"/>
        </w:rPr>
        <w:t>/20</w:t>
      </w:r>
      <w:r w:rsidR="00961F77" w:rsidRPr="00961F77">
        <w:rPr>
          <w:rFonts w:ascii="Arial" w:hAnsi="Arial" w:cs="Arial"/>
          <w:b/>
          <w:color w:val="0070C0"/>
          <w:sz w:val="20"/>
          <w:szCs w:val="20"/>
        </w:rPr>
        <w:t>2</w:t>
      </w:r>
      <w:r w:rsidR="0010783B">
        <w:rPr>
          <w:rFonts w:ascii="Arial" w:hAnsi="Arial" w:cs="Arial"/>
          <w:b/>
          <w:color w:val="0070C0"/>
          <w:sz w:val="20"/>
          <w:szCs w:val="20"/>
        </w:rPr>
        <w:t>6</w:t>
      </w:r>
    </w:p>
    <w:p w14:paraId="041818E6" w14:textId="40591A37" w:rsidR="00F729A7" w:rsidRPr="00F729A7" w:rsidRDefault="00275E55" w:rsidP="00AB3405">
      <w:pPr>
        <w:pStyle w:val="Akapitzlist"/>
        <w:numPr>
          <w:ilvl w:val="0"/>
          <w:numId w:val="25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 w:hanging="426"/>
        <w:contextualSpacing/>
        <w:jc w:val="both"/>
        <w:rPr>
          <w:rFonts w:ascii="Arial" w:hAnsi="Arial" w:cs="Arial"/>
          <w:b/>
        </w:rPr>
      </w:pPr>
      <w:r w:rsidRPr="002015AA">
        <w:rPr>
          <w:rFonts w:ascii="Arial" w:hAnsi="Arial" w:cs="Arial"/>
          <w:b/>
        </w:rPr>
        <w:t>Oferujemy wykonanie przedmiotu zamówienia,</w:t>
      </w:r>
      <w:r w:rsidR="00040FAD" w:rsidRPr="002015AA">
        <w:rPr>
          <w:rFonts w:ascii="Arial" w:hAnsi="Arial" w:cs="Arial"/>
          <w:b/>
        </w:rPr>
        <w:t xml:space="preserve"> w zakresie części  nr </w:t>
      </w:r>
      <w:r w:rsidR="00F73928">
        <w:rPr>
          <w:rFonts w:ascii="Arial" w:hAnsi="Arial" w:cs="Arial"/>
          <w:b/>
        </w:rPr>
        <w:t>1</w:t>
      </w:r>
      <w:r w:rsidR="00040FAD" w:rsidRPr="002015AA">
        <w:rPr>
          <w:rFonts w:ascii="Arial" w:hAnsi="Arial" w:cs="Arial"/>
          <w:b/>
        </w:rPr>
        <w:t xml:space="preserve"> tj.:</w:t>
      </w:r>
    </w:p>
    <w:p w14:paraId="6A50A130" w14:textId="77777777" w:rsidR="0010783B" w:rsidRDefault="0010783B" w:rsidP="00F729A7">
      <w:pPr>
        <w:pStyle w:val="Akapitzlist"/>
        <w:tabs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szCs w:val="24"/>
        </w:rPr>
      </w:pPr>
    </w:p>
    <w:p w14:paraId="3AC8B018" w14:textId="240EE414" w:rsidR="00275E55" w:rsidRPr="002015AA" w:rsidRDefault="0010783B" w:rsidP="00F729A7">
      <w:pPr>
        <w:pStyle w:val="Akapitzlist"/>
        <w:tabs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contextualSpacing/>
        <w:jc w:val="both"/>
        <w:rPr>
          <w:rFonts w:ascii="Arial" w:hAnsi="Arial" w:cs="Arial"/>
          <w:b/>
        </w:rPr>
      </w:pPr>
      <w:r w:rsidRPr="000C7541">
        <w:rPr>
          <w:rFonts w:ascii="Arial" w:hAnsi="Arial" w:cs="Arial"/>
          <w:szCs w:val="24"/>
        </w:rPr>
        <w:t>wynajem i serwisowanie kabin sanitarnych oraz umywalek wolnostojących</w:t>
      </w:r>
      <w:r>
        <w:rPr>
          <w:rFonts w:ascii="Arial" w:hAnsi="Arial" w:cs="Arial"/>
          <w:szCs w:val="24"/>
        </w:rPr>
        <w:t xml:space="preserve"> </w:t>
      </w:r>
      <w:r w:rsidRPr="000C7541">
        <w:rPr>
          <w:rFonts w:ascii="Arial" w:hAnsi="Arial" w:cs="Arial"/>
          <w:szCs w:val="24"/>
        </w:rPr>
        <w:t>na terenie SOI Zamość</w:t>
      </w:r>
      <w:r w:rsidRPr="002015AA">
        <w:rPr>
          <w:rFonts w:ascii="Arial" w:hAnsi="Arial" w:cs="Arial"/>
        </w:rPr>
        <w:t xml:space="preserve"> </w:t>
      </w:r>
      <w:r w:rsidR="00275E55" w:rsidRPr="002015AA">
        <w:rPr>
          <w:rFonts w:ascii="Arial" w:hAnsi="Arial" w:cs="Arial"/>
        </w:rPr>
        <w:t>zgodnie</w:t>
      </w:r>
      <w:r w:rsidR="002A062E">
        <w:rPr>
          <w:rFonts w:ascii="Arial" w:hAnsi="Arial" w:cs="Arial"/>
        </w:rPr>
        <w:t xml:space="preserve"> </w:t>
      </w:r>
      <w:r w:rsidR="00275E55" w:rsidRPr="002015AA">
        <w:rPr>
          <w:rFonts w:ascii="Arial" w:hAnsi="Arial" w:cs="Arial"/>
        </w:rPr>
        <w:t>z</w:t>
      </w:r>
      <w:r w:rsidR="00275E55" w:rsidRPr="002015AA">
        <w:rPr>
          <w:rFonts w:ascii="Arial" w:hAnsi="Arial" w:cs="Arial"/>
          <w:b/>
        </w:rPr>
        <w:t xml:space="preserve"> </w:t>
      </w:r>
      <w:r w:rsidR="00275E55" w:rsidRPr="002015AA">
        <w:rPr>
          <w:rFonts w:ascii="Arial" w:eastAsia="Calibri" w:hAnsi="Arial" w:cs="Arial"/>
        </w:rPr>
        <w:t>wymaganiami określonymi w niniejszym zapytaniu of</w:t>
      </w:r>
      <w:r w:rsidR="002A062E">
        <w:rPr>
          <w:rFonts w:ascii="Arial" w:eastAsia="Calibri" w:hAnsi="Arial" w:cs="Arial"/>
        </w:rPr>
        <w:t>ertowym (ZO),</w:t>
      </w:r>
      <w:r w:rsidR="00F73928">
        <w:rPr>
          <w:rFonts w:ascii="Arial" w:eastAsia="Calibri" w:hAnsi="Arial" w:cs="Arial"/>
        </w:rPr>
        <w:t xml:space="preserve">                     </w:t>
      </w:r>
      <w:r w:rsidR="002A062E">
        <w:rPr>
          <w:rFonts w:ascii="Arial" w:eastAsia="Calibri" w:hAnsi="Arial" w:cs="Arial"/>
        </w:rPr>
        <w:t xml:space="preserve"> a w szczególności </w:t>
      </w:r>
      <w:r w:rsidR="00275E55" w:rsidRPr="002015AA">
        <w:rPr>
          <w:rFonts w:ascii="Arial" w:eastAsia="Calibri" w:hAnsi="Arial" w:cs="Arial"/>
        </w:rPr>
        <w:t xml:space="preserve">ze Szczegółowym opisem przedmiotu zamówienia - stanowiącym Załącznik nr 1 do ZO. </w:t>
      </w:r>
    </w:p>
    <w:p w14:paraId="40186C13" w14:textId="77777777" w:rsidR="00275E55" w:rsidRPr="007808C2" w:rsidRDefault="00275E55" w:rsidP="00275E55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jc w:val="both"/>
        <w:rPr>
          <w:rFonts w:ascii="Arial" w:hAnsi="Arial" w:cs="Arial"/>
          <w:b/>
          <w:color w:val="FF0000"/>
          <w:u w:val="single"/>
        </w:rPr>
      </w:pPr>
    </w:p>
    <w:p w14:paraId="03F6E933" w14:textId="77777777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>ZA CENĘ RYCZAŁTOWĄ OGÓŁEM:</w:t>
      </w:r>
    </w:p>
    <w:p w14:paraId="1D501B17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25D0A44" w14:textId="454C5B1C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NETTO …………..........…. zł </w:t>
      </w:r>
    </w:p>
    <w:p w14:paraId="01F0A00D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65FAA25" w14:textId="27E471DB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7AB167E4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0F0F264F" w14:textId="4093A1C2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3EE7734B" w14:textId="77777777" w:rsidR="0010783B" w:rsidRDefault="0010783B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533D6882" w14:textId="046F5A4A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5DF2BD3" w14:textId="77777777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tym podatek VAT … %, </w:t>
      </w:r>
    </w:p>
    <w:p w14:paraId="0DA12D60" w14:textId="77777777" w:rsidR="00275E55" w:rsidRDefault="00275E55" w:rsidP="00275E55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B5668C1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u w:val="single"/>
          <w:lang w:eastAsia="ar-SA"/>
        </w:rPr>
        <w:t>Oświadczamy, że powyższa cena</w:t>
      </w:r>
      <w:r>
        <w:rPr>
          <w:rFonts w:ascii="Arial" w:hAnsi="Arial" w:cs="Arial"/>
          <w:lang w:eastAsia="ar-SA"/>
        </w:rPr>
        <w:t xml:space="preserve"> zawiera wszystkie koszty </w:t>
      </w:r>
      <w:r>
        <w:rPr>
          <w:rFonts w:ascii="Arial" w:hAnsi="Arial" w:cs="Arial"/>
        </w:rPr>
        <w:t xml:space="preserve">związane </w:t>
      </w:r>
      <w:r>
        <w:rPr>
          <w:rFonts w:ascii="Arial" w:hAnsi="Arial" w:cs="Arial"/>
        </w:rPr>
        <w:br/>
        <w:t>z wykonaniem przedmiotu zamówienia</w:t>
      </w:r>
      <w:r>
        <w:rPr>
          <w:rFonts w:ascii="Arial" w:hAnsi="Arial" w:cs="Arial"/>
          <w:color w:val="000000" w:themeColor="text1"/>
        </w:rPr>
        <w:t>.</w:t>
      </w:r>
    </w:p>
    <w:p w14:paraId="3CFDACC0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lang w:eastAsia="ar-SA"/>
        </w:rPr>
      </w:pPr>
    </w:p>
    <w:p w14:paraId="5119E75C" w14:textId="77777777" w:rsidR="0010783B" w:rsidRPr="0010783B" w:rsidRDefault="00AB3405" w:rsidP="0010783B">
      <w:pPr>
        <w:pStyle w:val="Akapitzlist"/>
        <w:numPr>
          <w:ilvl w:val="0"/>
          <w:numId w:val="38"/>
        </w:numPr>
        <w:tabs>
          <w:tab w:val="left" w:pos="3855"/>
        </w:tabs>
        <w:suppressAutoHyphens w:val="0"/>
        <w:spacing w:line="276" w:lineRule="auto"/>
        <w:contextualSpacing/>
        <w:jc w:val="both"/>
        <w:rPr>
          <w:rFonts w:ascii="Arial" w:hAnsi="Arial" w:cs="Arial"/>
        </w:rPr>
      </w:pPr>
      <w:r w:rsidRPr="0010783B">
        <w:rPr>
          <w:rFonts w:ascii="Arial" w:hAnsi="Arial" w:cs="Arial"/>
          <w:b/>
          <w:lang w:eastAsia="ar-SA"/>
        </w:rPr>
        <w:t xml:space="preserve">Cena oferty uwzględnia, określa </w:t>
      </w:r>
      <w:r w:rsidR="0010783B" w:rsidRPr="0010783B">
        <w:rPr>
          <w:rFonts w:ascii="Arial" w:hAnsi="Arial" w:cs="Arial"/>
          <w:b/>
        </w:rPr>
        <w:t>wszystkie koszty niezbędne do realizacji przedmiotu umowy</w:t>
      </w:r>
      <w:r w:rsidR="0010783B" w:rsidRPr="0010783B">
        <w:rPr>
          <w:rFonts w:ascii="Arial" w:hAnsi="Arial" w:cs="Arial"/>
        </w:rPr>
        <w:t xml:space="preserve"> (</w:t>
      </w:r>
      <w:r w:rsidR="0010783B" w:rsidRPr="0010783B">
        <w:rPr>
          <w:rFonts w:ascii="Arial" w:hAnsi="Arial" w:cs="Arial"/>
          <w:b/>
          <w:szCs w:val="24"/>
          <w:lang w:eastAsia="zh-CN"/>
        </w:rPr>
        <w:t xml:space="preserve">koszty osobowe związane z zatrudnieniem osób do świadczenia usługi, koszty użytych środków czystości, materiałów, narzędzi, sprzętu do utrzymania czystości, koszty transportu i dostawy środków, </w:t>
      </w:r>
      <w:r w:rsidR="0010783B" w:rsidRPr="0010783B">
        <w:rPr>
          <w:rFonts w:ascii="Arial" w:hAnsi="Arial" w:cs="Arial"/>
          <w:b/>
          <w:bCs/>
          <w:szCs w:val="24"/>
          <w:lang w:eastAsia="zh-CN"/>
        </w:rPr>
        <w:t>inne elementy składowe kosztów niezbędne do należytego wykonania przedmiotu zamówienia</w:t>
      </w:r>
      <w:r w:rsidR="0010783B" w:rsidRPr="0010783B">
        <w:rPr>
          <w:rFonts w:ascii="Arial" w:hAnsi="Arial" w:cs="Arial"/>
        </w:rPr>
        <w:t>.</w:t>
      </w:r>
    </w:p>
    <w:p w14:paraId="6AD9064F" w14:textId="057ABFBA" w:rsidR="00275E55" w:rsidRPr="0010783B" w:rsidRDefault="00275E55" w:rsidP="00253F9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lang w:eastAsia="ar-SA"/>
        </w:rPr>
      </w:pPr>
      <w:r w:rsidRPr="0010783B">
        <w:rPr>
          <w:rFonts w:ascii="Arial" w:hAnsi="Arial" w:cs="Arial"/>
          <w:b/>
          <w:lang w:eastAsia="ar-SA"/>
        </w:rPr>
        <w:t xml:space="preserve">Zobowiązujemy się do wykonania przedmiotu umowy w terminie: </w:t>
      </w:r>
    </w:p>
    <w:p w14:paraId="22D3E642" w14:textId="1886BC5D" w:rsidR="00275E55" w:rsidRPr="00F729A7" w:rsidRDefault="00F729A7" w:rsidP="00F729A7">
      <w:pPr>
        <w:pStyle w:val="Akapitzlist"/>
        <w:numPr>
          <w:ilvl w:val="0"/>
          <w:numId w:val="44"/>
        </w:numPr>
        <w:jc w:val="both"/>
        <w:rPr>
          <w:rFonts w:ascii="Arial" w:eastAsia="Calibri" w:hAnsi="Arial" w:cs="Arial"/>
          <w:b/>
          <w:iCs/>
          <w:color w:val="00B0F0"/>
        </w:rPr>
      </w:pPr>
      <w:r>
        <w:rPr>
          <w:rFonts w:ascii="Arial" w:hAnsi="Arial" w:cs="Arial"/>
          <w:b/>
        </w:rPr>
        <w:t>Termin rozpoczęcia</w:t>
      </w:r>
      <w:r w:rsidR="00A43C39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od dnia podpisania umowy</w:t>
      </w:r>
    </w:p>
    <w:p w14:paraId="54CFACE8" w14:textId="4055F010" w:rsidR="00F729A7" w:rsidRDefault="00A43C39" w:rsidP="00F729A7">
      <w:pPr>
        <w:pStyle w:val="Akapitzlist"/>
        <w:numPr>
          <w:ilvl w:val="0"/>
          <w:numId w:val="44"/>
        </w:numPr>
        <w:jc w:val="both"/>
        <w:rPr>
          <w:rFonts w:ascii="Arial" w:eastAsia="Calibri" w:hAnsi="Arial" w:cs="Arial"/>
          <w:b/>
          <w:iCs/>
        </w:rPr>
      </w:pPr>
      <w:r w:rsidRPr="00A43C39">
        <w:rPr>
          <w:rFonts w:ascii="Arial" w:eastAsia="Calibri" w:hAnsi="Arial" w:cs="Arial"/>
          <w:b/>
          <w:iCs/>
        </w:rPr>
        <w:t>Termin zakończenia</w:t>
      </w:r>
      <w:r>
        <w:rPr>
          <w:rFonts w:ascii="Arial" w:eastAsia="Calibri" w:hAnsi="Arial" w:cs="Arial"/>
          <w:b/>
          <w:iCs/>
        </w:rPr>
        <w:t>: 1</w:t>
      </w:r>
      <w:r w:rsidR="0010783B">
        <w:rPr>
          <w:rFonts w:ascii="Arial" w:eastAsia="Calibri" w:hAnsi="Arial" w:cs="Arial"/>
          <w:b/>
          <w:iCs/>
        </w:rPr>
        <w:t>6</w:t>
      </w:r>
      <w:r>
        <w:rPr>
          <w:rFonts w:ascii="Arial" w:eastAsia="Calibri" w:hAnsi="Arial" w:cs="Arial"/>
          <w:b/>
          <w:iCs/>
        </w:rPr>
        <w:t xml:space="preserve"> </w:t>
      </w:r>
      <w:r w:rsidR="0010783B">
        <w:rPr>
          <w:rFonts w:ascii="Arial" w:eastAsia="Calibri" w:hAnsi="Arial" w:cs="Arial"/>
          <w:b/>
          <w:iCs/>
        </w:rPr>
        <w:t>tygodni</w:t>
      </w:r>
      <w:r>
        <w:rPr>
          <w:rFonts w:ascii="Arial" w:eastAsia="Calibri" w:hAnsi="Arial" w:cs="Arial"/>
          <w:b/>
          <w:iCs/>
        </w:rPr>
        <w:t xml:space="preserve"> od dnia podpisania umowy</w:t>
      </w:r>
    </w:p>
    <w:p w14:paraId="6B08472C" w14:textId="77777777" w:rsidR="00A43C39" w:rsidRPr="00A43C39" w:rsidRDefault="00A43C39" w:rsidP="00A43C39">
      <w:pPr>
        <w:pStyle w:val="Akapitzlist"/>
        <w:ind w:left="1080"/>
        <w:jc w:val="both"/>
        <w:rPr>
          <w:rFonts w:ascii="Arial" w:eastAsia="Calibri" w:hAnsi="Arial" w:cs="Arial"/>
          <w:b/>
          <w:iCs/>
        </w:rPr>
      </w:pPr>
    </w:p>
    <w:p w14:paraId="32CA83B5" w14:textId="39FBE1D6" w:rsidR="00275E55" w:rsidRPr="00A43C39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b/>
          <w:color w:val="000000" w:themeColor="text1"/>
        </w:rPr>
        <w:t>Warunki płatności</w:t>
      </w:r>
      <w:r>
        <w:rPr>
          <w:rFonts w:ascii="Arial" w:hAnsi="Arial" w:cs="Arial"/>
          <w:color w:val="000000" w:themeColor="text1"/>
        </w:rPr>
        <w:t xml:space="preserve"> – </w:t>
      </w:r>
      <w:r>
        <w:rPr>
          <w:rFonts w:ascii="Arial" w:hAnsi="Arial" w:cs="Arial"/>
          <w:b/>
          <w:color w:val="000000" w:themeColor="text1"/>
        </w:rPr>
        <w:t xml:space="preserve">przelew </w:t>
      </w:r>
      <w:r w:rsidRPr="003C5A61">
        <w:rPr>
          <w:rFonts w:ascii="Arial" w:hAnsi="Arial" w:cs="Arial"/>
          <w:b/>
        </w:rPr>
        <w:t xml:space="preserve">w terminie </w:t>
      </w:r>
      <w:r w:rsidR="00A43C39">
        <w:rPr>
          <w:rFonts w:ascii="Arial" w:hAnsi="Arial" w:cs="Arial"/>
          <w:b/>
          <w:color w:val="000000" w:themeColor="text1"/>
        </w:rPr>
        <w:t>21</w:t>
      </w:r>
      <w:r w:rsidR="003C5A61" w:rsidRPr="006D15F0">
        <w:rPr>
          <w:rFonts w:ascii="Arial" w:hAnsi="Arial" w:cs="Arial"/>
          <w:b/>
          <w:color w:val="000000" w:themeColor="text1"/>
        </w:rPr>
        <w:t xml:space="preserve"> </w:t>
      </w:r>
      <w:r w:rsidRPr="006D15F0">
        <w:rPr>
          <w:rFonts w:ascii="Arial" w:hAnsi="Arial" w:cs="Arial"/>
          <w:b/>
          <w:color w:val="000000" w:themeColor="text1"/>
        </w:rPr>
        <w:t xml:space="preserve">dni </w:t>
      </w:r>
      <w:r w:rsidR="00A43C39">
        <w:rPr>
          <w:rFonts w:ascii="Arial" w:hAnsi="Arial" w:cs="Arial"/>
          <w:b/>
        </w:rPr>
        <w:t>od daty przedłożenia prawidłowo wystawionej faktury VAT</w:t>
      </w:r>
    </w:p>
    <w:p w14:paraId="0565CAC7" w14:textId="77777777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że:</w:t>
      </w:r>
    </w:p>
    <w:p w14:paraId="2D20ECDE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- wykonam zamówienie własnymi siłami*</w:t>
      </w:r>
    </w:p>
    <w:p w14:paraId="632BB971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zamierzam powierzyć podwykonawcom wykonanie następujących części</w:t>
      </w:r>
    </w:p>
    <w:p w14:paraId="1F76181E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zamówienia*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275E55" w14:paraId="6735C4FC" w14:textId="77777777" w:rsidTr="00275E55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87F83D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AFE9F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Siedziba 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6F806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NIP podwykonawcy</w:t>
            </w:r>
          </w:p>
        </w:tc>
      </w:tr>
      <w:tr w:rsidR="00275E55" w14:paraId="74BDFE34" w14:textId="77777777" w:rsidTr="00275E55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EA57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4C991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5C831" w14:textId="77777777" w:rsidR="00275E55" w:rsidRDefault="00275E55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7CDFB37" w14:textId="77777777" w:rsidR="00275E55" w:rsidRDefault="00275E55" w:rsidP="00275E55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  <w:u w:color="000000"/>
        </w:rPr>
      </w:pPr>
      <w:r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275E55" w14:paraId="4C913FE7" w14:textId="77777777" w:rsidTr="00275E55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2B3D3A" w14:textId="77777777" w:rsidR="00275E55" w:rsidRDefault="00275E55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8C884" w14:textId="77777777" w:rsidR="00275E55" w:rsidRDefault="00275E55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275E55" w14:paraId="79A1E9DF" w14:textId="77777777" w:rsidTr="00275E55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D537C" w14:textId="77777777" w:rsidR="00275E55" w:rsidRDefault="00275E55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C2B1" w14:textId="77777777" w:rsidR="00275E55" w:rsidRDefault="00275E55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960D97" w14:textId="77777777" w:rsidR="00275E55" w:rsidRDefault="00275E55" w:rsidP="00275E55">
      <w:pPr>
        <w:pStyle w:val="Bezodstpw1"/>
        <w:ind w:left="284"/>
        <w:jc w:val="both"/>
        <w:rPr>
          <w:rFonts w:ascii="Arial" w:hAnsi="Arial" w:cs="Arial"/>
          <w:sz w:val="20"/>
          <w:szCs w:val="20"/>
          <w:u w:color="000000"/>
        </w:rPr>
      </w:pPr>
    </w:p>
    <w:p w14:paraId="3E94442E" w14:textId="77777777" w:rsidR="00275E55" w:rsidRDefault="00275E55" w:rsidP="00275E55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590868E2" w14:textId="77777777" w:rsidR="00275E55" w:rsidRDefault="00275E55" w:rsidP="00275E55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</w:rPr>
      </w:pPr>
    </w:p>
    <w:p w14:paraId="32AC8D94" w14:textId="0A68B7BA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Oświadczamy</w:t>
      </w:r>
      <w:r>
        <w:rPr>
          <w:rFonts w:ascii="Arial" w:hAnsi="Arial" w:cs="Arial"/>
          <w:color w:val="000000" w:themeColor="text1"/>
        </w:rPr>
        <w:t xml:space="preserve">, że zapoznaliśmy się z zapytaniem ofertowym (w tym ze wzorem umowy) </w:t>
      </w:r>
      <w:r w:rsidR="003C5A61"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i nie wnosimy do niej zastrzeżeń oraz przyjmujemy warunki w niej zawarte.</w:t>
      </w:r>
    </w:p>
    <w:p w14:paraId="6E5D0F8B" w14:textId="77777777" w:rsidR="00AB3405" w:rsidRDefault="00AB3405" w:rsidP="00AB3405">
      <w:pPr>
        <w:pStyle w:val="Akapitzlist"/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</w:p>
    <w:p w14:paraId="20C03AB0" w14:textId="00246563" w:rsidR="00275E55" w:rsidRPr="00AB3405" w:rsidRDefault="00275E55" w:rsidP="00AB3405">
      <w:pPr>
        <w:pStyle w:val="Akapitzlist"/>
        <w:numPr>
          <w:ilvl w:val="0"/>
          <w:numId w:val="25"/>
        </w:numPr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>Oświadczam, że wypełniłem obowiązki informacyjne przewidziane w art. 13 lub 14 RODO</w:t>
      </w:r>
      <w:r>
        <w:rPr>
          <w:rFonts w:ascii="Arial" w:hAnsi="Arial" w:cs="Arial"/>
          <w:color w:val="000000" w:themeColor="text1"/>
          <w:vertAlign w:val="superscript"/>
          <w:lang w:eastAsia="ar-SA"/>
        </w:rPr>
        <w:t xml:space="preserve">* </w:t>
      </w:r>
      <w:r>
        <w:rPr>
          <w:rFonts w:ascii="Arial" w:hAnsi="Arial" w:cs="Arial"/>
          <w:color w:val="000000" w:themeColor="text1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5FDD134F" w14:textId="77777777" w:rsidR="00AB3405" w:rsidRPr="00AB3405" w:rsidRDefault="00AB3405" w:rsidP="00AB3405">
      <w:pPr>
        <w:pStyle w:val="Akapitzlist"/>
        <w:rPr>
          <w:rFonts w:ascii="Arial" w:hAnsi="Arial" w:cs="Arial"/>
          <w:b/>
          <w:color w:val="000000" w:themeColor="text1"/>
        </w:rPr>
      </w:pPr>
    </w:p>
    <w:p w14:paraId="09983633" w14:textId="508BA8D9" w:rsidR="00275E55" w:rsidRPr="00AB3405" w:rsidRDefault="00275E55" w:rsidP="00AB3405">
      <w:pPr>
        <w:pStyle w:val="Akapitzlist"/>
        <w:numPr>
          <w:ilvl w:val="0"/>
          <w:numId w:val="25"/>
        </w:numPr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 xml:space="preserve">W przypadku wyboru naszej oferty, zobowiązujemy się do zawarcia umowy </w:t>
      </w:r>
      <w:r>
        <w:rPr>
          <w:rFonts w:ascii="Arial" w:hAnsi="Arial" w:cs="Arial"/>
          <w:color w:val="000000" w:themeColor="text1"/>
          <w:lang w:eastAsia="ar-SA"/>
        </w:rPr>
        <w:br/>
        <w:t>o treści zgodnej ze wzorem umowy stanowiącym załącznik do ZO, w miejscu,</w:t>
      </w:r>
      <w:r>
        <w:rPr>
          <w:rFonts w:ascii="Arial" w:hAnsi="Arial" w:cs="Arial"/>
          <w:color w:val="000000" w:themeColor="text1"/>
          <w:lang w:eastAsia="ar-SA"/>
        </w:rPr>
        <w:br/>
        <w:t>terminie i na zasadach wskazanych przez Zamawiającego.</w:t>
      </w:r>
    </w:p>
    <w:p w14:paraId="18D97CED" w14:textId="77777777" w:rsidR="00AB3405" w:rsidRDefault="00AB3405" w:rsidP="00AB3405">
      <w:pPr>
        <w:pStyle w:val="Akapitzlist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</w:p>
    <w:p w14:paraId="644D8925" w14:textId="2A30364E" w:rsidR="00AB3405" w:rsidRPr="00AB340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color w:val="000000" w:themeColor="text1"/>
          <w:spacing w:val="-12"/>
        </w:rPr>
      </w:pPr>
      <w:r>
        <w:rPr>
          <w:rFonts w:ascii="Arial" w:hAnsi="Arial" w:cs="Arial"/>
          <w:color w:val="000000" w:themeColor="text1"/>
          <w:spacing w:val="2"/>
        </w:rPr>
        <w:t xml:space="preserve"> Oferta  została  złożona  na </w:t>
      </w:r>
      <w:r w:rsidR="00AB3405">
        <w:rPr>
          <w:rFonts w:ascii="Arial" w:hAnsi="Arial" w:cs="Arial"/>
          <w:color w:val="000000" w:themeColor="text1"/>
          <w:spacing w:val="2"/>
        </w:rPr>
        <w:t>……</w:t>
      </w:r>
      <w:r>
        <w:rPr>
          <w:rFonts w:ascii="Arial" w:hAnsi="Arial" w:cs="Arial"/>
          <w:color w:val="000000" w:themeColor="text1"/>
          <w:spacing w:val="2"/>
        </w:rPr>
        <w:t xml:space="preserve">. </w:t>
      </w:r>
      <w:r>
        <w:rPr>
          <w:rFonts w:ascii="Arial" w:hAnsi="Arial" w:cs="Arial"/>
          <w:color w:val="000000" w:themeColor="text1"/>
          <w:spacing w:val="1"/>
        </w:rPr>
        <w:t>stronach. Wszystkie  zapisane  strony  oferty  wraz  z załącznikami</w:t>
      </w:r>
      <w:r>
        <w:rPr>
          <w:rFonts w:ascii="Arial" w:hAnsi="Arial" w:cs="Arial"/>
          <w:color w:val="000000" w:themeColor="text1"/>
          <w:spacing w:val="-12"/>
        </w:rPr>
        <w:t xml:space="preserve">  </w:t>
      </w:r>
      <w:r>
        <w:rPr>
          <w:rFonts w:ascii="Arial" w:hAnsi="Arial" w:cs="Arial"/>
          <w:color w:val="000000" w:themeColor="text1"/>
          <w:spacing w:val="1"/>
        </w:rPr>
        <w:t xml:space="preserve">do  oferty  są  ponumerowane  od  nr </w:t>
      </w:r>
      <w:r w:rsidR="00AB3405">
        <w:rPr>
          <w:rFonts w:ascii="Arial" w:hAnsi="Arial" w:cs="Arial"/>
          <w:color w:val="000000" w:themeColor="text1"/>
          <w:spacing w:val="1"/>
        </w:rPr>
        <w:t>…..</w:t>
      </w:r>
      <w:r>
        <w:rPr>
          <w:rFonts w:ascii="Arial" w:hAnsi="Arial" w:cs="Arial"/>
          <w:color w:val="000000" w:themeColor="text1"/>
          <w:spacing w:val="1"/>
        </w:rPr>
        <w:t xml:space="preserve">.. </w:t>
      </w:r>
      <w:r>
        <w:rPr>
          <w:rFonts w:ascii="Arial" w:hAnsi="Arial" w:cs="Arial"/>
          <w:color w:val="000000" w:themeColor="text1"/>
          <w:spacing w:val="-2"/>
        </w:rPr>
        <w:t>do  nr</w:t>
      </w:r>
      <w:r>
        <w:rPr>
          <w:rFonts w:ascii="Arial" w:hAnsi="Arial" w:cs="Arial"/>
          <w:color w:val="000000" w:themeColor="text1"/>
        </w:rPr>
        <w:t xml:space="preserve"> </w:t>
      </w:r>
      <w:r w:rsidR="00AB3405">
        <w:rPr>
          <w:rFonts w:ascii="Arial" w:hAnsi="Arial" w:cs="Arial"/>
          <w:color w:val="000000" w:themeColor="text1"/>
        </w:rPr>
        <w:t>………</w:t>
      </w:r>
      <w:r>
        <w:rPr>
          <w:rFonts w:ascii="Arial" w:hAnsi="Arial" w:cs="Arial"/>
          <w:color w:val="000000" w:themeColor="text1"/>
        </w:rPr>
        <w:t>.</w:t>
      </w:r>
    </w:p>
    <w:p w14:paraId="3CC52419" w14:textId="77777777" w:rsidR="00AB3405" w:rsidRPr="00AB3405" w:rsidRDefault="00AB3405" w:rsidP="00AB3405">
      <w:pPr>
        <w:pStyle w:val="Akapitzlist"/>
        <w:rPr>
          <w:rFonts w:ascii="Arial" w:hAnsi="Arial" w:cs="Arial"/>
          <w:color w:val="000000" w:themeColor="text1"/>
          <w:spacing w:val="-12"/>
        </w:rPr>
      </w:pPr>
    </w:p>
    <w:p w14:paraId="2B9BD69C" w14:textId="2D802ADD" w:rsidR="00275E55" w:rsidRPr="00AB340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>Niniejszym informujemy, iż informacje, zawarte na stronach od ... do ... stanowią tajemnicę przedsiębiorstwa w rozumieniu przepisów ustawy o zwalczaniu nieuczciwej konkurencji</w:t>
      </w:r>
      <w:r w:rsidR="005C1FDF">
        <w:rPr>
          <w:rFonts w:ascii="Arial" w:hAnsi="Arial" w:cs="Arial"/>
          <w:color w:val="000000" w:themeColor="text1"/>
          <w:lang w:eastAsia="ar-SA"/>
        </w:rPr>
        <w:t xml:space="preserve"> </w:t>
      </w:r>
      <w:r w:rsidR="00FF48C6">
        <w:rPr>
          <w:rFonts w:ascii="Arial" w:hAnsi="Arial" w:cs="Arial"/>
          <w:color w:val="000000" w:themeColor="text1"/>
          <w:lang w:eastAsia="ar-SA"/>
        </w:rPr>
        <w:br/>
      </w:r>
      <w:r>
        <w:rPr>
          <w:rFonts w:ascii="Arial" w:hAnsi="Arial" w:cs="Arial"/>
          <w:color w:val="000000" w:themeColor="text1"/>
          <w:lang w:eastAsia="ar-SA"/>
        </w:rPr>
        <w:t>i</w:t>
      </w:r>
      <w:r w:rsidR="00FF48C6">
        <w:rPr>
          <w:rFonts w:ascii="Arial" w:hAnsi="Arial" w:cs="Arial"/>
          <w:color w:val="000000" w:themeColor="text1"/>
          <w:lang w:eastAsia="ar-SA"/>
        </w:rPr>
        <w:t xml:space="preserve"> </w:t>
      </w:r>
      <w:r>
        <w:rPr>
          <w:rFonts w:ascii="Arial" w:hAnsi="Arial" w:cs="Arial"/>
          <w:color w:val="000000" w:themeColor="text1"/>
          <w:lang w:eastAsia="ar-SA"/>
        </w:rPr>
        <w:t>jako takie nie mogą być ogólnie udostępnione.</w:t>
      </w:r>
    </w:p>
    <w:p w14:paraId="369EA429" w14:textId="77777777" w:rsidR="00AB3405" w:rsidRPr="00AB3405" w:rsidRDefault="00AB3405" w:rsidP="00AB3405">
      <w:pPr>
        <w:pStyle w:val="Akapitzlist"/>
        <w:rPr>
          <w:rFonts w:ascii="Arial" w:hAnsi="Arial" w:cs="Arial"/>
          <w:b/>
          <w:color w:val="000000" w:themeColor="text1"/>
        </w:rPr>
      </w:pPr>
    </w:p>
    <w:p w14:paraId="1484F418" w14:textId="77777777" w:rsidR="00275E55" w:rsidRDefault="00275E55" w:rsidP="00AB3405">
      <w:pPr>
        <w:pStyle w:val="Akapitzlist"/>
        <w:numPr>
          <w:ilvl w:val="0"/>
          <w:numId w:val="25"/>
        </w:numPr>
        <w:spacing w:line="276" w:lineRule="auto"/>
        <w:ind w:left="426" w:hanging="426"/>
        <w:contextualSpacing/>
        <w:jc w:val="both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color w:val="000000" w:themeColor="text1"/>
          <w:lang w:eastAsia="ar-SA"/>
        </w:rPr>
        <w:t>Wykaz oświadczeń i dokumentów dołączonych do oferty:</w:t>
      </w:r>
    </w:p>
    <w:p w14:paraId="4B94F2E4" w14:textId="77777777" w:rsidR="00275E55" w:rsidRDefault="00275E55" w:rsidP="00275E55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2C36FB2F" w14:textId="77777777" w:rsidR="00275E55" w:rsidRDefault="00275E55" w:rsidP="00275E55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………………………………………………… itd. </w:t>
      </w:r>
    </w:p>
    <w:p w14:paraId="544EF232" w14:textId="1AA66998" w:rsidR="00275E55" w:rsidRDefault="00275E55" w:rsidP="00275E55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>
        <w:rPr>
          <w:rFonts w:ascii="Arial" w:hAnsi="Arial" w:cs="Arial"/>
          <w:color w:val="000000" w:themeColor="text1"/>
          <w:sz w:val="18"/>
          <w:lang w:eastAsia="ar-SA"/>
        </w:rPr>
        <w:t xml:space="preserve">Rozporządzenie Parlamentu Europejskiego i Rady (UE) 2016/679 z dnia 27 kwietnia 2016 r. </w:t>
      </w:r>
      <w:r>
        <w:rPr>
          <w:rFonts w:ascii="Arial" w:hAnsi="Arial" w:cs="Arial"/>
          <w:color w:val="000000" w:themeColor="text1"/>
          <w:sz w:val="18"/>
          <w:lang w:eastAsia="ar-SA"/>
        </w:rPr>
        <w:br/>
        <w:t xml:space="preserve">w sprawie ochrony osób fizycznych w związku z przetwarzaniem danych osobowych i w sprawie swobodnego przepływu takich danych oraz uchylenia dyrektywy 95/46/WE (ogólne rozporządzenie </w:t>
      </w:r>
      <w:r w:rsidR="002015AA">
        <w:rPr>
          <w:rFonts w:ascii="Arial" w:hAnsi="Arial" w:cs="Arial"/>
          <w:color w:val="000000" w:themeColor="text1"/>
          <w:sz w:val="18"/>
          <w:lang w:eastAsia="ar-SA"/>
        </w:rPr>
        <w:br/>
      </w:r>
      <w:r>
        <w:rPr>
          <w:rFonts w:ascii="Arial" w:hAnsi="Arial" w:cs="Arial"/>
          <w:color w:val="000000" w:themeColor="text1"/>
          <w:sz w:val="18"/>
          <w:lang w:eastAsia="ar-SA"/>
        </w:rPr>
        <w:t>o ochronie danych) (Dz. Urz. UE L. 119 z 04.05.2016r., str. 1)</w:t>
      </w:r>
    </w:p>
    <w:p w14:paraId="73AE43E0" w14:textId="77777777" w:rsidR="00275E55" w:rsidRDefault="00275E55" w:rsidP="00275E5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7F6ECECC" w14:textId="77777777" w:rsidR="00275E55" w:rsidRDefault="00275E55" w:rsidP="00275E55">
      <w:pPr>
        <w:tabs>
          <w:tab w:val="left" w:pos="5103"/>
        </w:tabs>
        <w:rPr>
          <w:rFonts w:ascii="Arial" w:hAnsi="Arial" w:cs="Arial"/>
        </w:rPr>
      </w:pPr>
    </w:p>
    <w:p w14:paraId="59007400" w14:textId="77777777" w:rsidR="00275E55" w:rsidRDefault="00275E55" w:rsidP="00275E55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016F02A3" w14:textId="77777777" w:rsidR="00275E55" w:rsidRDefault="00275E55" w:rsidP="00275E55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…………………………………..</w:t>
      </w:r>
    </w:p>
    <w:p w14:paraId="1AC4EA81" w14:textId="77777777" w:rsidR="00275E55" w:rsidRDefault="00275E55" w:rsidP="00275E55">
      <w:pPr>
        <w:tabs>
          <w:tab w:val="left" w:pos="5103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i/>
          <w:sz w:val="18"/>
          <w:szCs w:val="18"/>
        </w:rPr>
        <w:t>(podpisy  i  pieczęci upoważnionych</w:t>
      </w:r>
    </w:p>
    <w:p w14:paraId="48D158F2" w14:textId="5CB4BE54" w:rsidR="00275E55" w:rsidRDefault="00275E55" w:rsidP="00AB3405">
      <w:pPr>
        <w:ind w:left="4956" w:firstLine="6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przedstawicieli  Wykonawcy)</w:t>
      </w:r>
    </w:p>
    <w:p w14:paraId="1CF67366" w14:textId="76B86954" w:rsidR="00AD0005" w:rsidRDefault="00AD0005" w:rsidP="00AB3405">
      <w:pPr>
        <w:ind w:left="4956" w:firstLine="6"/>
        <w:rPr>
          <w:rFonts w:ascii="Arial" w:hAnsi="Arial" w:cs="Arial"/>
          <w:i/>
          <w:sz w:val="18"/>
          <w:szCs w:val="18"/>
        </w:rPr>
      </w:pPr>
    </w:p>
    <w:p w14:paraId="524A2B8D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6013B63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274A24C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A372F4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443334E" w14:textId="77777777" w:rsidR="0010783B" w:rsidRPr="000B2C4F" w:rsidRDefault="0010783B" w:rsidP="0010783B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0B2C4F">
        <w:rPr>
          <w:rFonts w:ascii="Arial" w:eastAsia="Times New Roman" w:hAnsi="Arial" w:cs="Arial"/>
          <w:i/>
          <w:sz w:val="20"/>
          <w:szCs w:val="20"/>
          <w:lang w:eastAsia="pl-PL"/>
        </w:rPr>
        <w:lastRenderedPageBreak/>
        <w:t>Załącznik nr 1 do oferty</w:t>
      </w:r>
    </w:p>
    <w:p w14:paraId="55511D46" w14:textId="77777777" w:rsidR="0010783B" w:rsidRDefault="0010783B" w:rsidP="000B2C4F">
      <w:pPr>
        <w:suppressAutoHyphens w:val="0"/>
        <w:spacing w:after="0" w:line="240" w:lineRule="auto"/>
        <w:contextualSpacing/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387C8029" w14:textId="77777777" w:rsidR="000B2C4F" w:rsidRDefault="000B2C4F" w:rsidP="00AD0005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65353093" w14:textId="10124B30" w:rsidR="000B2C4F" w:rsidRDefault="000B2C4F" w:rsidP="00AD0005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28DB2111" w14:textId="77777777" w:rsidR="00E04DFE" w:rsidRDefault="00E04DFE" w:rsidP="00AD0005">
      <w:pPr>
        <w:suppressAutoHyphens w:val="0"/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362FE65" w14:textId="01BFCA19" w:rsidR="00AD0005" w:rsidRDefault="00AD0005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tbl>
      <w:tblPr>
        <w:tblpPr w:leftFromText="141" w:rightFromText="141" w:vertAnchor="page" w:horzAnchor="margin" w:tblpXSpec="center" w:tblpY="841"/>
        <w:tblW w:w="111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4"/>
        <w:gridCol w:w="1322"/>
        <w:gridCol w:w="1057"/>
        <w:gridCol w:w="1585"/>
        <w:gridCol w:w="1453"/>
        <w:gridCol w:w="1278"/>
        <w:gridCol w:w="1391"/>
        <w:gridCol w:w="2234"/>
      </w:tblGrid>
      <w:tr w:rsidR="0010783B" w:rsidRPr="0010783B" w14:paraId="7DFEFCC0" w14:textId="77777777" w:rsidTr="00E04DFE">
        <w:trPr>
          <w:trHeight w:val="151"/>
        </w:trPr>
        <w:tc>
          <w:tcPr>
            <w:tcW w:w="11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7105E" w14:textId="77777777" w:rsidR="00E04DFE" w:rsidRDefault="0010783B" w:rsidP="0010783B">
            <w:pPr>
              <w:suppressAutoHyphens w:val="0"/>
              <w:spacing w:after="0" w:line="240" w:lineRule="auto"/>
              <w:ind w:left="-426" w:firstLine="708"/>
              <w:jc w:val="center"/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</w:pPr>
            <w:r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OBEJMUJE USŁUGĘ WYNAJMU I SERWISOWANIA KABIN SANITARNYCH ORAZ UMYWALEK WOLNOSTOJĄCYCH</w:t>
            </w:r>
            <w:r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 </w:t>
            </w:r>
            <w:r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W REJONIE SEKCJI OBSŁUGI INFRASTRUKTURY W ZAMOŚCIU</w:t>
            </w:r>
          </w:p>
          <w:p w14:paraId="3B0C169A" w14:textId="4D841697" w:rsidR="0010783B" w:rsidRPr="0010783B" w:rsidRDefault="00E04DFE" w:rsidP="00E04DFE">
            <w:pPr>
              <w:suppressAutoHyphens w:val="0"/>
              <w:spacing w:after="0" w:line="240" w:lineRule="auto"/>
              <w:ind w:left="-426" w:firstLine="61"/>
              <w:jc w:val="center"/>
              <w:rPr>
                <w:rFonts w:ascii="Arial" w:eastAsia="Times New Roman" w:hAnsi="Arial" w:cs="Arial"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      </w:t>
            </w:r>
            <w:r w:rsidR="0010783B"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(Obszar działalności 32 Wojskowego Oddziału Gospodarczego</w:t>
            </w:r>
            <w:r w:rsid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 </w:t>
            </w:r>
            <w:r w:rsidR="0010783B"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w Zamościu obejmuje oprócz miejscowości wyszczególnionych w powyższej tabeli także wszystkie miejscowości zlokalizowane</w:t>
            </w:r>
            <w:r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 </w:t>
            </w:r>
            <w:r w:rsidR="0010783B"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na terenie powiatów: </w:t>
            </w:r>
            <w:r w:rsidR="0010783B" w:rsidRPr="0010783B">
              <w:rPr>
                <w:rFonts w:ascii="Arial" w:eastAsia="Times New Roman" w:hAnsi="Arial" w:cs="Arial"/>
                <w:b/>
                <w:color w:val="2E74B5"/>
                <w:sz w:val="18"/>
                <w:szCs w:val="24"/>
                <w:lang w:eastAsia="pl-PL"/>
              </w:rPr>
              <w:t>biłgorajskiego</w:t>
            </w:r>
            <w:r w:rsidR="0010783B"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, </w:t>
            </w:r>
            <w:r w:rsidR="0010783B" w:rsidRPr="0010783B">
              <w:rPr>
                <w:rFonts w:ascii="Arial" w:eastAsia="Times New Roman" w:hAnsi="Arial" w:cs="Arial"/>
                <w:b/>
                <w:color w:val="2E74B5"/>
                <w:sz w:val="18"/>
                <w:szCs w:val="24"/>
                <w:lang w:eastAsia="pl-PL"/>
              </w:rPr>
              <w:t>janowskiego</w:t>
            </w:r>
            <w:r w:rsidR="0010783B"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, </w:t>
            </w:r>
            <w:r w:rsidR="0010783B" w:rsidRPr="0010783B">
              <w:rPr>
                <w:rFonts w:ascii="Arial" w:eastAsia="Times New Roman" w:hAnsi="Arial" w:cs="Arial"/>
                <w:b/>
                <w:color w:val="2E74B5"/>
                <w:sz w:val="18"/>
                <w:szCs w:val="24"/>
                <w:lang w:eastAsia="pl-PL"/>
              </w:rPr>
              <w:t>m.p. Zamość, zamojskiego</w:t>
            </w:r>
            <w:r w:rsidR="0010783B"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 xml:space="preserve">, </w:t>
            </w:r>
            <w:r w:rsidR="0010783B" w:rsidRPr="0010783B">
              <w:rPr>
                <w:rFonts w:ascii="Arial" w:eastAsia="Times New Roman" w:hAnsi="Arial" w:cs="Arial"/>
                <w:b/>
                <w:color w:val="2E74B5"/>
                <w:sz w:val="18"/>
                <w:szCs w:val="24"/>
                <w:lang w:eastAsia="pl-PL"/>
              </w:rPr>
              <w:t>tomaszowskiego)</w:t>
            </w:r>
          </w:p>
          <w:p w14:paraId="59CBE437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E04DFE" w:rsidRPr="0010783B" w14:paraId="792CADA8" w14:textId="77777777" w:rsidTr="00E04DFE">
        <w:trPr>
          <w:trHeight w:val="151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334BBC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Lp.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5CED3A0C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13D8B488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7B927488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3C8D8F46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1DBE52AA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14:paraId="2975FC41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B21CE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7</w:t>
            </w:r>
          </w:p>
        </w:tc>
      </w:tr>
      <w:tr w:rsidR="00E04DFE" w:rsidRPr="0010783B" w14:paraId="2E4C51B2" w14:textId="77777777" w:rsidTr="00E04DFE">
        <w:trPr>
          <w:trHeight w:val="522"/>
        </w:trPr>
        <w:tc>
          <w:tcPr>
            <w:tcW w:w="81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14:paraId="420EED5C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1B4A87B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Ilość kabin sanitarnych do podstawienia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B04A28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7819A157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0A4F8B62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Ilość tygodni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A2DCFC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netto za wynajem tygodniowy jednej kabiny sanitarnej 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B0473BC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brutto za wynajem tygodniowy jednej kabiny sanitarnej 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4D8B20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(1x2x3)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831F834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BB7EF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1C9C2BE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E04DFE" w:rsidRPr="0010783B" w14:paraId="00725442" w14:textId="77777777" w:rsidTr="00E04DFE">
        <w:trPr>
          <w:trHeight w:val="1274"/>
        </w:trPr>
        <w:tc>
          <w:tcPr>
            <w:tcW w:w="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E6F647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32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82C8BF" w14:textId="77777777" w:rsidR="0010783B" w:rsidRPr="0010783B" w:rsidRDefault="0010783B" w:rsidP="0010783B">
            <w:pPr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b/>
                <w:sz w:val="18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5C481C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5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475CC6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BEE27C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037E9F" w14:textId="77777777" w:rsidR="0010783B" w:rsidRPr="0010783B" w:rsidRDefault="0010783B" w:rsidP="00107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13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1D6FDB" w14:textId="77777777" w:rsidR="0010783B" w:rsidRPr="0010783B" w:rsidRDefault="0010783B" w:rsidP="00107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2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58F315" w14:textId="77777777" w:rsidR="0010783B" w:rsidRPr="0010783B" w:rsidRDefault="0010783B" w:rsidP="0010783B">
            <w:pPr>
              <w:spacing w:after="0" w:line="240" w:lineRule="auto"/>
              <w:jc w:val="right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 </w:t>
            </w:r>
          </w:p>
        </w:tc>
      </w:tr>
      <w:tr w:rsidR="00E04DFE" w:rsidRPr="0010783B" w14:paraId="6B5D6900" w14:textId="77777777" w:rsidTr="00E04DFE">
        <w:trPr>
          <w:trHeight w:val="379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D172378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B894FA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Szacunkowa ilość serwisów kabin sanitarnych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80CB8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84CB6C7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netto za wykonanie jednego serwisu kabiny sanitarnej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0CB229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brutto za wykonanie jednego serwisu kabiny sanitarnej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C1B7569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(1x3)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473FE90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F99461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31BE44AD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E04DFE" w:rsidRPr="0010783B" w14:paraId="60259966" w14:textId="77777777" w:rsidTr="00E04DFE">
        <w:trPr>
          <w:trHeight w:val="783"/>
        </w:trPr>
        <w:tc>
          <w:tcPr>
            <w:tcW w:w="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922221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34330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644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B95F100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24B7107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3C0631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C647D1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BDD15F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162F69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E04DFE" w:rsidRPr="0010783B" w14:paraId="6434AA45" w14:textId="77777777" w:rsidTr="00E04DFE">
        <w:trPr>
          <w:trHeight w:val="379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D7AB81F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F63D7B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Ilość umywalek wolnostojących do podstawienia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A13E5A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20E1ABAF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</w:p>
          <w:p w14:paraId="0C8419C4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Ilość tygodni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DD28BA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netto za wynajem tygodniowy jednej umywalki wolnostojącej 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704E1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Cena jednostkowa  brutto za wynajem tygodniowy jednej umywalki wolnostojącej 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6FF4F6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 xml:space="preserve"> kol. (1x2x3))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1554D6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47CEC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491921DB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E04DFE" w:rsidRPr="0010783B" w14:paraId="1F2A165E" w14:textId="77777777" w:rsidTr="00E04DFE">
        <w:trPr>
          <w:trHeight w:val="783"/>
        </w:trPr>
        <w:tc>
          <w:tcPr>
            <w:tcW w:w="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374FF7E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7A6A3A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15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4A0AA9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487DC3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174C19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CF1E12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C15ADA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C72D85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E04DFE" w:rsidRPr="0010783B" w14:paraId="5D41CB5B" w14:textId="77777777" w:rsidTr="00E04DFE">
        <w:trPr>
          <w:trHeight w:val="379"/>
        </w:trPr>
        <w:tc>
          <w:tcPr>
            <w:tcW w:w="81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CA8DFD4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9F8D06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8"/>
                <w:szCs w:val="24"/>
                <w:lang w:eastAsia="pl-PL"/>
              </w:rPr>
              <w:t>Szacunkowa ilość serwisów  umywalek wolnostojących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F2042F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975338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netto za wykonanie jednego serwisu umywalki wolnostojącej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60648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Cena jednostkowa brutto za wykonanie jednego serwisu umywalki wolnostojącej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FCAEE9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netto </w:t>
            </w: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br/>
            </w: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(1x3)</w:t>
            </w: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BCEF8C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>Stawka VAT (%)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E2A1BB2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zh-CN"/>
              </w:rPr>
              <w:t xml:space="preserve">Wartość brutto </w:t>
            </w:r>
          </w:p>
          <w:p w14:paraId="707540BF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zh-CN"/>
              </w:rPr>
            </w:pPr>
            <w:r w:rsidRPr="0010783B">
              <w:rPr>
                <w:rFonts w:ascii="Arial" w:eastAsia="Times New Roman" w:hAnsi="Arial" w:cs="Arial"/>
                <w:bCs/>
                <w:i/>
                <w:iCs/>
                <w:sz w:val="16"/>
                <w:szCs w:val="16"/>
                <w:lang w:eastAsia="zh-CN"/>
              </w:rPr>
              <w:t>kol. 5 + kwota podatku VAT</w:t>
            </w:r>
          </w:p>
        </w:tc>
      </w:tr>
      <w:tr w:rsidR="00E04DFE" w:rsidRPr="0010783B" w14:paraId="13941596" w14:textId="77777777" w:rsidTr="00E04DFE">
        <w:trPr>
          <w:trHeight w:val="739"/>
        </w:trPr>
        <w:tc>
          <w:tcPr>
            <w:tcW w:w="81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0235885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707C6D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6364B1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1AC48D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F31E95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2E8E6F0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BF0507D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4CBA4E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  <w:tr w:rsidR="00E04DFE" w:rsidRPr="0010783B" w14:paraId="14AF5664" w14:textId="77777777" w:rsidTr="00E04DFE">
        <w:trPr>
          <w:trHeight w:val="904"/>
        </w:trPr>
        <w:tc>
          <w:tcPr>
            <w:tcW w:w="2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0CC767" w14:textId="77777777" w:rsidR="0010783B" w:rsidRPr="0010783B" w:rsidRDefault="0010783B" w:rsidP="0010783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b/>
                <w:sz w:val="16"/>
                <w:szCs w:val="16"/>
                <w:lang w:eastAsia="zh-CN"/>
              </w:rPr>
              <w:t>Cena ofertowa ogółem: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C4A7ED5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0F05EA3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6B61F7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29A16E5" w14:textId="77777777" w:rsidR="0010783B" w:rsidRPr="0010783B" w:rsidRDefault="0010783B" w:rsidP="001078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C6D4B0D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  <w:r w:rsidRPr="0010783B">
              <w:rPr>
                <w:rFonts w:ascii="Arial" w:eastAsia="Times New Roman" w:hAnsi="Arial" w:cs="Arial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E4EEF1" w14:textId="77777777" w:rsidR="0010783B" w:rsidRPr="0010783B" w:rsidRDefault="0010783B" w:rsidP="0010783B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zh-CN"/>
              </w:rPr>
            </w:pPr>
          </w:p>
        </w:tc>
      </w:tr>
    </w:tbl>
    <w:p w14:paraId="018DF1E1" w14:textId="77777777" w:rsidR="00E04DFE" w:rsidRPr="00AD0005" w:rsidRDefault="00E04DFE" w:rsidP="00E04DFE">
      <w:pPr>
        <w:spacing w:after="0" w:line="240" w:lineRule="auto"/>
        <w:ind w:left="5664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r w:rsidRPr="00AD0005">
        <w:rPr>
          <w:rFonts w:ascii="Arial" w:eastAsia="Times New Roman" w:hAnsi="Arial" w:cs="Arial"/>
          <w:sz w:val="24"/>
          <w:szCs w:val="24"/>
          <w:lang w:eastAsia="zh-CN"/>
        </w:rPr>
        <w:t>……………………………</w:t>
      </w:r>
      <w:r>
        <w:rPr>
          <w:rFonts w:ascii="Arial" w:eastAsia="Times New Roman" w:hAnsi="Arial" w:cs="Arial"/>
          <w:sz w:val="24"/>
          <w:szCs w:val="24"/>
          <w:lang w:eastAsia="zh-CN"/>
        </w:rPr>
        <w:t>..</w:t>
      </w:r>
    </w:p>
    <w:p w14:paraId="3D84E99A" w14:textId="77777777" w:rsidR="00E04DFE" w:rsidRPr="00AD0005" w:rsidRDefault="00E04DFE" w:rsidP="00E04DFE">
      <w:pPr>
        <w:spacing w:after="0" w:line="240" w:lineRule="auto"/>
        <w:ind w:left="4956" w:firstLine="708"/>
        <w:contextualSpacing/>
        <w:jc w:val="center"/>
        <w:rPr>
          <w:rFonts w:ascii="Arial" w:eastAsia="Times New Roman" w:hAnsi="Arial" w:cs="Arial"/>
          <w:sz w:val="18"/>
          <w:szCs w:val="24"/>
          <w:lang w:eastAsia="zh-CN"/>
        </w:rPr>
      </w:pPr>
      <w:r w:rsidRPr="00AD0005">
        <w:rPr>
          <w:rFonts w:ascii="Arial" w:eastAsia="Times New Roman" w:hAnsi="Arial" w:cs="Arial"/>
          <w:sz w:val="20"/>
          <w:szCs w:val="24"/>
          <w:lang w:eastAsia="zh-CN"/>
        </w:rPr>
        <w:t>(</w:t>
      </w:r>
      <w:r w:rsidRPr="00AD0005">
        <w:rPr>
          <w:rFonts w:ascii="Arial" w:eastAsia="Times New Roman" w:hAnsi="Arial" w:cs="Arial"/>
          <w:sz w:val="18"/>
          <w:szCs w:val="24"/>
          <w:lang w:eastAsia="zh-CN"/>
        </w:rPr>
        <w:t>podpisy i pieczęci upoważnionych</w:t>
      </w:r>
    </w:p>
    <w:p w14:paraId="2F02A0E0" w14:textId="77777777" w:rsidR="00E04DFE" w:rsidRPr="00AD0005" w:rsidRDefault="00E04DFE" w:rsidP="00E04DFE">
      <w:pPr>
        <w:spacing w:after="0" w:line="240" w:lineRule="auto"/>
        <w:ind w:left="4956" w:firstLine="708"/>
        <w:contextualSpacing/>
        <w:jc w:val="center"/>
        <w:rPr>
          <w:rFonts w:ascii="Arial" w:eastAsia="Times New Roman" w:hAnsi="Arial" w:cs="Arial"/>
          <w:sz w:val="18"/>
          <w:szCs w:val="24"/>
          <w:lang w:eastAsia="zh-CN"/>
        </w:rPr>
      </w:pPr>
      <w:r w:rsidRPr="00AD0005">
        <w:rPr>
          <w:rFonts w:ascii="Arial" w:eastAsia="Times New Roman" w:hAnsi="Arial" w:cs="Arial"/>
          <w:sz w:val="18"/>
          <w:szCs w:val="24"/>
          <w:lang w:eastAsia="zh-CN"/>
        </w:rPr>
        <w:t>przedstawicieli wykonawcy)</w:t>
      </w:r>
    </w:p>
    <w:p w14:paraId="35B8C86C" w14:textId="77777777" w:rsidR="0010783B" w:rsidRPr="00AD0005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17C64947" w14:textId="69D69A32" w:rsidR="00AD0005" w:rsidRDefault="00AD0005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68E66786" w14:textId="2A5598C7" w:rsidR="0010783B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30D2DAD8" w14:textId="7CA9772C" w:rsidR="0010783B" w:rsidRDefault="0010783B" w:rsidP="00AD0005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</w:p>
    <w:p w14:paraId="772EDA7C" w14:textId="7DD3E8AB" w:rsidR="0010783B" w:rsidRDefault="0010783B" w:rsidP="004609F2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zh-CN"/>
        </w:rPr>
      </w:pPr>
      <w:bookmarkStart w:id="0" w:name="_GoBack"/>
      <w:bookmarkEnd w:id="0"/>
    </w:p>
    <w:sectPr w:rsidR="0010783B" w:rsidSect="00AB34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1418" w:bottom="1418" w:left="1985" w:header="0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96143" w14:textId="77777777" w:rsidR="00453E30" w:rsidRDefault="00453E30">
      <w:pPr>
        <w:spacing w:after="0" w:line="240" w:lineRule="auto"/>
      </w:pPr>
      <w:r>
        <w:separator/>
      </w:r>
    </w:p>
  </w:endnote>
  <w:endnote w:type="continuationSeparator" w:id="0">
    <w:p w14:paraId="64CB9552" w14:textId="77777777" w:rsidR="00453E30" w:rsidRDefault="00453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AA7B5" w14:textId="77777777" w:rsidR="00E363A9" w:rsidRDefault="00E363A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128696"/>
      <w:docPartObj>
        <w:docPartGallery w:val="Page Numbers (Bottom of Page)"/>
        <w:docPartUnique/>
      </w:docPartObj>
    </w:sdtPr>
    <w:sdtEndPr/>
    <w:sdtContent>
      <w:p w14:paraId="2BD1E361" w14:textId="1991767C" w:rsidR="00E363A9" w:rsidRDefault="00E363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09F2">
          <w:rPr>
            <w:noProof/>
          </w:rPr>
          <w:t>3</w:t>
        </w:r>
        <w:r>
          <w:fldChar w:fldCharType="end"/>
        </w:r>
      </w:p>
    </w:sdtContent>
  </w:sdt>
  <w:p w14:paraId="2E0CC732" w14:textId="77777777" w:rsidR="00E363A9" w:rsidRDefault="00E363A9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C640B" w14:textId="77777777" w:rsidR="00E363A9" w:rsidRDefault="00E363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A55A7" w14:textId="77777777" w:rsidR="00453E30" w:rsidRDefault="00453E30">
      <w:pPr>
        <w:spacing w:after="0" w:line="240" w:lineRule="auto"/>
      </w:pPr>
      <w:r>
        <w:separator/>
      </w:r>
    </w:p>
  </w:footnote>
  <w:footnote w:type="continuationSeparator" w:id="0">
    <w:p w14:paraId="52030374" w14:textId="77777777" w:rsidR="00453E30" w:rsidRDefault="00453E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6F29F" w14:textId="77777777" w:rsidR="00E363A9" w:rsidRDefault="00E363A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C1286" w14:textId="77777777" w:rsidR="00E363A9" w:rsidRDefault="00E363A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884E22" w14:textId="77777777" w:rsidR="00E363A9" w:rsidRDefault="00E363A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3B208DBC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/>
        <w:b w:val="0"/>
        <w:bCs/>
        <w:i w:val="0"/>
        <w:color w:val="00000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080" w:hanging="360"/>
      </w:pPr>
      <w:rPr>
        <w:rFonts w:ascii="Arial" w:hAnsi="Arial" w:cs="Arial"/>
        <w:color w:val="00000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singleLevel"/>
    <w:tmpl w:val="7E4815E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cs="Arial"/>
        <w:b w:val="0"/>
        <w:bCs/>
        <w:color w:val="auto"/>
      </w:rPr>
    </w:lvl>
  </w:abstractNum>
  <w:abstractNum w:abstractNumId="4" w15:restartNumberingAfterBreak="0">
    <w:nsid w:val="00000009"/>
    <w:multiLevelType w:val="singleLevel"/>
    <w:tmpl w:val="145A26EE"/>
    <w:name w:val="WW8Num9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b w:val="0"/>
      </w:rPr>
    </w:lvl>
  </w:abstractNum>
  <w:abstractNum w:abstractNumId="5" w15:restartNumberingAfterBreak="0">
    <w:nsid w:val="00000010"/>
    <w:multiLevelType w:val="multilevel"/>
    <w:tmpl w:val="00000010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1770" w:hanging="360"/>
      </w:pPr>
      <w:rPr>
        <w:rFonts w:eastAsia="Arial" w:cs="Times New Roman"/>
        <w:b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</w:lvl>
  </w:abstractNum>
  <w:abstractNum w:abstractNumId="6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 w:hint="default"/>
        <w:b w:val="0"/>
        <w:color w:val="auto"/>
      </w:rPr>
    </w:lvl>
  </w:abstractNum>
  <w:abstractNum w:abstractNumId="7" w15:restartNumberingAfterBreak="0">
    <w:nsid w:val="00000012"/>
    <w:multiLevelType w:val="singleLevel"/>
    <w:tmpl w:val="F698EFA8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</w:rPr>
    </w:lvl>
  </w:abstractNum>
  <w:abstractNum w:abstractNumId="8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Arial"/>
      </w:rPr>
    </w:lvl>
  </w:abstractNum>
  <w:abstractNum w:abstractNumId="9" w15:restartNumberingAfterBreak="0">
    <w:nsid w:val="00000018"/>
    <w:multiLevelType w:val="singleLevel"/>
    <w:tmpl w:val="00000018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</w:abstractNum>
  <w:abstractNum w:abstractNumId="10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1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  <w:rPr>
        <w:rFonts w:ascii="Arial" w:hAnsi="Arial" w:cs="Arial"/>
        <w:b/>
        <w:bCs/>
        <w:color w:val="000000"/>
        <w:szCs w:val="24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ascii="Arial" w:hAnsi="Arial" w:cs="Arial"/>
        <w:b/>
        <w:bCs/>
        <w:color w:val="000000"/>
        <w:szCs w:val="24"/>
      </w:rPr>
    </w:lvl>
    <w:lvl w:ilvl="2">
      <w:start w:val="1"/>
      <w:numFmt w:val="decimal"/>
      <w:lvlText w:val="%3."/>
      <w:lvlJc w:val="left"/>
      <w:pPr>
        <w:tabs>
          <w:tab w:val="num" w:pos="501"/>
        </w:tabs>
        <w:ind w:left="501" w:hanging="360"/>
      </w:pPr>
      <w:rPr>
        <w:rFonts w:ascii="Arial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54"/>
        </w:tabs>
        <w:ind w:left="3054" w:hanging="360"/>
      </w:pPr>
      <w:rPr>
        <w:rFonts w:ascii="Arial" w:hAnsi="Arial" w:cs="Times New Roman"/>
      </w:rPr>
    </w:lvl>
    <w:lvl w:ilvl="4">
      <w:start w:val="1"/>
      <w:numFmt w:val="decimal"/>
      <w:lvlText w:val="%5."/>
      <w:lvlJc w:val="left"/>
      <w:pPr>
        <w:tabs>
          <w:tab w:val="num" w:pos="2586"/>
        </w:tabs>
        <w:ind w:left="2586" w:hanging="360"/>
      </w:pPr>
      <w:rPr>
        <w:rFonts w:ascii="Arial" w:hAnsi="Arial" w:cs="Times New Roman"/>
      </w:rPr>
    </w:lvl>
    <w:lvl w:ilvl="5">
      <w:start w:val="1"/>
      <w:numFmt w:val="decimal"/>
      <w:lvlText w:val="%6."/>
      <w:lvlJc w:val="left"/>
      <w:pPr>
        <w:tabs>
          <w:tab w:val="num" w:pos="2946"/>
        </w:tabs>
        <w:ind w:left="2946" w:hanging="360"/>
      </w:pPr>
      <w:rPr>
        <w:rFonts w:ascii="Arial" w:hAnsi="Arial" w:cs="Times New Roman"/>
      </w:rPr>
    </w:lvl>
    <w:lvl w:ilvl="6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  <w:rPr>
        <w:rFonts w:ascii="Arial" w:hAnsi="Arial" w:cs="Times New Roman"/>
      </w:rPr>
    </w:lvl>
    <w:lvl w:ilvl="7">
      <w:start w:val="1"/>
      <w:numFmt w:val="decimal"/>
      <w:lvlText w:val="%8."/>
      <w:lvlJc w:val="left"/>
      <w:pPr>
        <w:tabs>
          <w:tab w:val="num" w:pos="3666"/>
        </w:tabs>
        <w:ind w:left="3666" w:hanging="360"/>
      </w:pPr>
      <w:rPr>
        <w:rFonts w:ascii="Arial" w:hAnsi="Arial" w:cs="Times New Roman"/>
      </w:rPr>
    </w:lvl>
    <w:lvl w:ilvl="8">
      <w:start w:val="1"/>
      <w:numFmt w:val="decimal"/>
      <w:lvlText w:val="%9."/>
      <w:lvlJc w:val="left"/>
      <w:pPr>
        <w:tabs>
          <w:tab w:val="num" w:pos="4026"/>
        </w:tabs>
        <w:ind w:left="4026" w:hanging="360"/>
      </w:pPr>
      <w:rPr>
        <w:rFonts w:ascii="Arial" w:hAnsi="Arial" w:cs="Times New Roman"/>
      </w:rPr>
    </w:lvl>
  </w:abstractNum>
  <w:abstractNum w:abstractNumId="12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)"/>
      <w:lvlJc w:val="left"/>
      <w:pPr>
        <w:tabs>
          <w:tab w:val="num" w:pos="704"/>
        </w:tabs>
        <w:ind w:left="704" w:hanging="420"/>
      </w:pPr>
      <w:rPr>
        <w:rFonts w:ascii="Arial" w:hAnsi="Arial" w:cs="Arial" w:hint="default"/>
        <w:bCs/>
      </w:rPr>
    </w:lvl>
  </w:abstractNum>
  <w:abstractNum w:abstractNumId="13" w15:restartNumberingAfterBreak="0">
    <w:nsid w:val="0000001F"/>
    <w:multiLevelType w:val="singleLevel"/>
    <w:tmpl w:val="9298487C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Arial" w:hint="default"/>
        <w:b w:val="0"/>
        <w:bCs w:val="0"/>
      </w:rPr>
    </w:lvl>
  </w:abstractNum>
  <w:abstractNum w:abstractNumId="14" w15:restartNumberingAfterBreak="0">
    <w:nsid w:val="00000020"/>
    <w:multiLevelType w:val="singleLevel"/>
    <w:tmpl w:val="00000020"/>
    <w:name w:val="WW8Num32"/>
    <w:lvl w:ilvl="0">
      <w:start w:val="1"/>
      <w:numFmt w:val="bullet"/>
      <w:lvlText w:val="-"/>
      <w:lvlJc w:val="left"/>
      <w:pPr>
        <w:tabs>
          <w:tab w:val="num" w:pos="0"/>
        </w:tabs>
        <w:ind w:left="786" w:hanging="360"/>
      </w:pPr>
      <w:rPr>
        <w:rFonts w:ascii="Arial" w:hAnsi="Arial"/>
      </w:rPr>
    </w:lvl>
  </w:abstractNum>
  <w:abstractNum w:abstractNumId="15" w15:restartNumberingAfterBreak="0">
    <w:nsid w:val="0000002E"/>
    <w:multiLevelType w:val="single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</w:rPr>
    </w:lvl>
  </w:abstractNum>
  <w:abstractNum w:abstractNumId="16" w15:restartNumberingAfterBreak="0">
    <w:nsid w:val="00000030"/>
    <w:multiLevelType w:val="singleLevel"/>
    <w:tmpl w:val="50F40AA8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1200" w:hanging="360"/>
      </w:pPr>
      <w:rPr>
        <w:rFonts w:cs="Arial" w:hint="default"/>
        <w:b w:val="0"/>
        <w:bCs w:val="0"/>
      </w:rPr>
    </w:lvl>
  </w:abstractNum>
  <w:abstractNum w:abstractNumId="17" w15:restartNumberingAfterBreak="0">
    <w:nsid w:val="00000032"/>
    <w:multiLevelType w:val="singleLevel"/>
    <w:tmpl w:val="00000032"/>
    <w:name w:val="WW8Num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</w:abstractNum>
  <w:abstractNum w:abstractNumId="18" w15:restartNumberingAfterBreak="0">
    <w:nsid w:val="00000034"/>
    <w:multiLevelType w:val="singleLevel"/>
    <w:tmpl w:val="4F828976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ymbol" w:hint="default"/>
        <w:lang w:val="x-none"/>
      </w:rPr>
    </w:lvl>
  </w:abstractNum>
  <w:abstractNum w:abstractNumId="19" w15:restartNumberingAfterBreak="0">
    <w:nsid w:val="00000035"/>
    <w:multiLevelType w:val="single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  <w:rPr>
        <w:rFonts w:cs="Arial" w:hint="default"/>
      </w:rPr>
    </w:lvl>
  </w:abstractNum>
  <w:abstractNum w:abstractNumId="20" w15:restartNumberingAfterBreak="0">
    <w:nsid w:val="00000037"/>
    <w:multiLevelType w:val="multi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</w:rPr>
    </w:lvl>
    <w:lvl w:ilvl="1">
      <w:numFmt w:val="bullet"/>
      <w:lvlText w:val=""/>
      <w:lvlJc w:val="left"/>
      <w:pPr>
        <w:tabs>
          <w:tab w:val="num" w:pos="709"/>
        </w:tabs>
        <w:ind w:left="1440" w:hanging="360"/>
      </w:pPr>
      <w:rPr>
        <w:rFonts w:ascii="Symbol" w:hAnsi="Symbol" w:hint="default"/>
        <w:b w:val="0"/>
        <w:lang w:val="pl-PL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cs="Arial" w:hint="default"/>
        <w:lang w:val="pl-PL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140A7ACC"/>
    <w:multiLevelType w:val="multilevel"/>
    <w:tmpl w:val="E632B7C8"/>
    <w:styleLink w:val="WW8Num21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6D92D90"/>
    <w:multiLevelType w:val="hybridMultilevel"/>
    <w:tmpl w:val="4322E5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B111ED7"/>
    <w:multiLevelType w:val="hybridMultilevel"/>
    <w:tmpl w:val="D22ED678"/>
    <w:lvl w:ilvl="0" w:tplc="582E37D4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BEC637C"/>
    <w:multiLevelType w:val="multilevel"/>
    <w:tmpl w:val="A84CFC16"/>
    <w:styleLink w:val="WW8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1C5F14FC"/>
    <w:multiLevelType w:val="multilevel"/>
    <w:tmpl w:val="7F9AAF02"/>
    <w:lvl w:ilvl="0">
      <w:start w:val="1"/>
      <w:numFmt w:val="lowerLetter"/>
      <w:lvlText w:val="%1)"/>
      <w:lvlJc w:val="left"/>
      <w:pPr>
        <w:tabs>
          <w:tab w:val="num" w:pos="-643"/>
        </w:tabs>
        <w:ind w:left="1211" w:hanging="360"/>
      </w:pPr>
    </w:lvl>
    <w:lvl w:ilvl="1">
      <w:start w:val="1"/>
      <w:numFmt w:val="lowerLetter"/>
      <w:lvlText w:val="%2."/>
      <w:lvlJc w:val="left"/>
      <w:pPr>
        <w:tabs>
          <w:tab w:val="num" w:pos="-643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-643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-643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-643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-643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-643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-643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-643"/>
        </w:tabs>
        <w:ind w:left="6971" w:hanging="180"/>
      </w:pPr>
    </w:lvl>
  </w:abstractNum>
  <w:abstractNum w:abstractNumId="27" w15:restartNumberingAfterBreak="0">
    <w:nsid w:val="20591BB1"/>
    <w:multiLevelType w:val="multilevel"/>
    <w:tmpl w:val="04904CDA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778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24D96094"/>
    <w:multiLevelType w:val="multilevel"/>
    <w:tmpl w:val="A3D482B2"/>
    <w:styleLink w:val="WW8Num46"/>
    <w:lvl w:ilvl="0">
      <w:start w:val="1"/>
      <w:numFmt w:val="decimal"/>
      <w:lvlText w:val="%1."/>
      <w:lvlJc w:val="left"/>
      <w:pPr>
        <w:ind w:left="502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525049"/>
    <w:multiLevelType w:val="hybridMultilevel"/>
    <w:tmpl w:val="C030789E"/>
    <w:lvl w:ilvl="0" w:tplc="CEFE7128">
      <w:start w:val="1"/>
      <w:numFmt w:val="lowerLetter"/>
      <w:lvlText w:val="%1)"/>
      <w:lvlJc w:val="left"/>
      <w:pPr>
        <w:ind w:left="1068" w:hanging="360"/>
      </w:pPr>
      <w:rPr>
        <w:b/>
        <w:i w:val="0"/>
      </w:rPr>
    </w:lvl>
    <w:lvl w:ilvl="1" w:tplc="04150017">
      <w:start w:val="1"/>
      <w:numFmt w:val="lowerLetter"/>
      <w:lvlText w:val="%2)"/>
      <w:lvlJc w:val="left"/>
      <w:pPr>
        <w:ind w:left="190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8904541"/>
    <w:multiLevelType w:val="multilevel"/>
    <w:tmpl w:val="60062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29880063"/>
    <w:multiLevelType w:val="multilevel"/>
    <w:tmpl w:val="0BC250A6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2" w15:restartNumberingAfterBreak="0">
    <w:nsid w:val="2E20352D"/>
    <w:multiLevelType w:val="multilevel"/>
    <w:tmpl w:val="D680790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3" w15:restartNumberingAfterBreak="0">
    <w:nsid w:val="34FA26BC"/>
    <w:multiLevelType w:val="multilevel"/>
    <w:tmpl w:val="7CDEC942"/>
    <w:styleLink w:val="WW8Num11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76861FE"/>
    <w:multiLevelType w:val="hybridMultilevel"/>
    <w:tmpl w:val="1E087FF6"/>
    <w:styleLink w:val="WW8Num232"/>
    <w:lvl w:ilvl="0" w:tplc="A22A933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AC7230D"/>
    <w:multiLevelType w:val="multilevel"/>
    <w:tmpl w:val="C3ECD28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40B92817"/>
    <w:multiLevelType w:val="multilevel"/>
    <w:tmpl w:val="F052FDF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trike w:val="0"/>
        <w:d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0"/>
        </w:tabs>
        <w:ind w:left="6120" w:hanging="180"/>
      </w:pPr>
    </w:lvl>
  </w:abstractNum>
  <w:abstractNum w:abstractNumId="37" w15:restartNumberingAfterBreak="0">
    <w:nsid w:val="46CC3884"/>
    <w:multiLevelType w:val="hybridMultilevel"/>
    <w:tmpl w:val="BD4208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75729C3"/>
    <w:multiLevelType w:val="multilevel"/>
    <w:tmpl w:val="B98E17CA"/>
    <w:styleLink w:val="WW8Num37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B97CF6"/>
    <w:multiLevelType w:val="hybridMultilevel"/>
    <w:tmpl w:val="E5185D82"/>
    <w:lvl w:ilvl="0" w:tplc="2A4AAA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E0F697E"/>
    <w:multiLevelType w:val="hybridMultilevel"/>
    <w:tmpl w:val="CE9254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0770D0"/>
    <w:multiLevelType w:val="hybridMultilevel"/>
    <w:tmpl w:val="47F639F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9641B69"/>
    <w:multiLevelType w:val="multilevel"/>
    <w:tmpl w:val="6838A04A"/>
    <w:styleLink w:val="WW8Num43"/>
    <w:lvl w:ilvl="0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lang w:eastAsia="pl-P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  <w:lang w:eastAsia="pl-P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A2117B"/>
    <w:multiLevelType w:val="hybridMultilevel"/>
    <w:tmpl w:val="906875A6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6E95673"/>
    <w:multiLevelType w:val="hybridMultilevel"/>
    <w:tmpl w:val="FC805C10"/>
    <w:lvl w:ilvl="0" w:tplc="3288E5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9302A73"/>
    <w:multiLevelType w:val="multilevel"/>
    <w:tmpl w:val="A82C4A0C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6" w15:restartNumberingAfterBreak="0">
    <w:nsid w:val="6F624B79"/>
    <w:multiLevelType w:val="hybridMultilevel"/>
    <w:tmpl w:val="C544454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274FCB"/>
    <w:multiLevelType w:val="hybridMultilevel"/>
    <w:tmpl w:val="1B7A7662"/>
    <w:lvl w:ilvl="0" w:tplc="04150017">
      <w:start w:val="1"/>
      <w:numFmt w:val="lowerLetter"/>
      <w:lvlText w:val="%1)"/>
      <w:lvlJc w:val="left"/>
      <w:pPr>
        <w:ind w:left="-776" w:hanging="360"/>
      </w:pPr>
    </w:lvl>
    <w:lvl w:ilvl="1" w:tplc="04150019">
      <w:start w:val="1"/>
      <w:numFmt w:val="lowerLetter"/>
      <w:lvlText w:val="%2."/>
      <w:lvlJc w:val="left"/>
      <w:pPr>
        <w:ind w:left="-56" w:hanging="360"/>
      </w:pPr>
    </w:lvl>
    <w:lvl w:ilvl="2" w:tplc="04150017">
      <w:start w:val="1"/>
      <w:numFmt w:val="lowerLetter"/>
      <w:lvlText w:val="%3)"/>
      <w:lvlJc w:val="left"/>
      <w:pPr>
        <w:ind w:left="664" w:hanging="180"/>
      </w:pPr>
    </w:lvl>
    <w:lvl w:ilvl="3" w:tplc="0415000F">
      <w:start w:val="1"/>
      <w:numFmt w:val="decimal"/>
      <w:lvlText w:val="%4."/>
      <w:lvlJc w:val="left"/>
      <w:pPr>
        <w:ind w:left="1384" w:hanging="360"/>
      </w:pPr>
    </w:lvl>
    <w:lvl w:ilvl="4" w:tplc="04150019">
      <w:start w:val="1"/>
      <w:numFmt w:val="lowerLetter"/>
      <w:lvlText w:val="%5."/>
      <w:lvlJc w:val="left"/>
      <w:pPr>
        <w:ind w:left="2104" w:hanging="360"/>
      </w:pPr>
    </w:lvl>
    <w:lvl w:ilvl="5" w:tplc="0415001B">
      <w:start w:val="1"/>
      <w:numFmt w:val="lowerRoman"/>
      <w:lvlText w:val="%6."/>
      <w:lvlJc w:val="right"/>
      <w:pPr>
        <w:ind w:left="2824" w:hanging="180"/>
      </w:pPr>
    </w:lvl>
    <w:lvl w:ilvl="6" w:tplc="0415000F">
      <w:start w:val="1"/>
      <w:numFmt w:val="decimal"/>
      <w:lvlText w:val="%7."/>
      <w:lvlJc w:val="left"/>
      <w:pPr>
        <w:ind w:left="3544" w:hanging="360"/>
      </w:pPr>
    </w:lvl>
    <w:lvl w:ilvl="7" w:tplc="04150019">
      <w:start w:val="1"/>
      <w:numFmt w:val="lowerLetter"/>
      <w:lvlText w:val="%8."/>
      <w:lvlJc w:val="left"/>
      <w:pPr>
        <w:ind w:left="4264" w:hanging="360"/>
      </w:pPr>
    </w:lvl>
    <w:lvl w:ilvl="8" w:tplc="0415001B">
      <w:start w:val="1"/>
      <w:numFmt w:val="lowerRoman"/>
      <w:lvlText w:val="%9."/>
      <w:lvlJc w:val="right"/>
      <w:pPr>
        <w:ind w:left="4984" w:hanging="180"/>
      </w:pPr>
    </w:lvl>
  </w:abstractNum>
  <w:abstractNum w:abstractNumId="48" w15:restartNumberingAfterBreak="0">
    <w:nsid w:val="7AB959BC"/>
    <w:multiLevelType w:val="multilevel"/>
    <w:tmpl w:val="B83A11DE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49" w15:restartNumberingAfterBreak="0">
    <w:nsid w:val="7F581951"/>
    <w:multiLevelType w:val="multilevel"/>
    <w:tmpl w:val="25FC931A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45"/>
  </w:num>
  <w:num w:numId="2">
    <w:abstractNumId w:val="35"/>
  </w:num>
  <w:num w:numId="3">
    <w:abstractNumId w:val="31"/>
  </w:num>
  <w:num w:numId="4">
    <w:abstractNumId w:val="32"/>
  </w:num>
  <w:num w:numId="5">
    <w:abstractNumId w:val="26"/>
  </w:num>
  <w:num w:numId="6">
    <w:abstractNumId w:val="48"/>
  </w:num>
  <w:num w:numId="7">
    <w:abstractNumId w:val="33"/>
  </w:num>
  <w:num w:numId="8">
    <w:abstractNumId w:val="25"/>
  </w:num>
  <w:num w:numId="9">
    <w:abstractNumId w:val="34"/>
  </w:num>
  <w:num w:numId="10">
    <w:abstractNumId w:val="22"/>
  </w:num>
  <w:num w:numId="11">
    <w:abstractNumId w:val="46"/>
  </w:num>
  <w:num w:numId="12">
    <w:abstractNumId w:val="36"/>
  </w:num>
  <w:num w:numId="13">
    <w:abstractNumId w:val="43"/>
  </w:num>
  <w:num w:numId="14">
    <w:abstractNumId w:val="23"/>
  </w:num>
  <w:num w:numId="15">
    <w:abstractNumId w:val="37"/>
  </w:num>
  <w:num w:numId="16">
    <w:abstractNumId w:val="38"/>
  </w:num>
  <w:num w:numId="17">
    <w:abstractNumId w:val="28"/>
  </w:num>
  <w:num w:numId="18">
    <w:abstractNumId w:val="42"/>
  </w:num>
  <w:num w:numId="19">
    <w:abstractNumId w:val="29"/>
  </w:num>
  <w:num w:numId="20">
    <w:abstractNumId w:val="30"/>
  </w:num>
  <w:num w:numId="21">
    <w:abstractNumId w:val="27"/>
  </w:num>
  <w:num w:numId="22">
    <w:abstractNumId w:val="41"/>
  </w:num>
  <w:num w:numId="23">
    <w:abstractNumId w:val="49"/>
  </w:num>
  <w:num w:numId="2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  <w:num w:numId="44">
    <w:abstractNumId w:val="44"/>
  </w:num>
  <w:num w:numId="45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77E"/>
    <w:rsid w:val="00003175"/>
    <w:rsid w:val="00004C6D"/>
    <w:rsid w:val="00004D5C"/>
    <w:rsid w:val="00006994"/>
    <w:rsid w:val="00012681"/>
    <w:rsid w:val="000129CE"/>
    <w:rsid w:val="00022A32"/>
    <w:rsid w:val="000240F2"/>
    <w:rsid w:val="00025516"/>
    <w:rsid w:val="00040395"/>
    <w:rsid w:val="000405F9"/>
    <w:rsid w:val="00040FAD"/>
    <w:rsid w:val="000426BB"/>
    <w:rsid w:val="00045718"/>
    <w:rsid w:val="000475BE"/>
    <w:rsid w:val="00050CDD"/>
    <w:rsid w:val="00051D68"/>
    <w:rsid w:val="000539F9"/>
    <w:rsid w:val="00055337"/>
    <w:rsid w:val="000556DF"/>
    <w:rsid w:val="000571CD"/>
    <w:rsid w:val="00057AB4"/>
    <w:rsid w:val="00057CD6"/>
    <w:rsid w:val="00060C3E"/>
    <w:rsid w:val="00064F11"/>
    <w:rsid w:val="000651C4"/>
    <w:rsid w:val="0006626B"/>
    <w:rsid w:val="00071A5F"/>
    <w:rsid w:val="00071D8B"/>
    <w:rsid w:val="00074574"/>
    <w:rsid w:val="00076B5F"/>
    <w:rsid w:val="00080B69"/>
    <w:rsid w:val="00081848"/>
    <w:rsid w:val="000851B1"/>
    <w:rsid w:val="000870AC"/>
    <w:rsid w:val="000918E6"/>
    <w:rsid w:val="000939F9"/>
    <w:rsid w:val="00093B4E"/>
    <w:rsid w:val="00096376"/>
    <w:rsid w:val="00096BF1"/>
    <w:rsid w:val="00096DB8"/>
    <w:rsid w:val="000A0523"/>
    <w:rsid w:val="000A268D"/>
    <w:rsid w:val="000A43CC"/>
    <w:rsid w:val="000A5CDD"/>
    <w:rsid w:val="000A618C"/>
    <w:rsid w:val="000A71DD"/>
    <w:rsid w:val="000A7C27"/>
    <w:rsid w:val="000B1110"/>
    <w:rsid w:val="000B1E1E"/>
    <w:rsid w:val="000B2C4F"/>
    <w:rsid w:val="000B3F5B"/>
    <w:rsid w:val="000B4217"/>
    <w:rsid w:val="000B4BEE"/>
    <w:rsid w:val="000B55DC"/>
    <w:rsid w:val="000B68C5"/>
    <w:rsid w:val="000B7219"/>
    <w:rsid w:val="000B756A"/>
    <w:rsid w:val="000C0B32"/>
    <w:rsid w:val="000C1DB8"/>
    <w:rsid w:val="000C4339"/>
    <w:rsid w:val="000D2552"/>
    <w:rsid w:val="000D3B63"/>
    <w:rsid w:val="000D6245"/>
    <w:rsid w:val="000D775B"/>
    <w:rsid w:val="000D7A05"/>
    <w:rsid w:val="000D7D6E"/>
    <w:rsid w:val="000E1B6C"/>
    <w:rsid w:val="000E385C"/>
    <w:rsid w:val="000E3EEC"/>
    <w:rsid w:val="000E42A5"/>
    <w:rsid w:val="000E5CFC"/>
    <w:rsid w:val="000E677C"/>
    <w:rsid w:val="000E6C22"/>
    <w:rsid w:val="000F1C4C"/>
    <w:rsid w:val="000F563B"/>
    <w:rsid w:val="00101610"/>
    <w:rsid w:val="001037B7"/>
    <w:rsid w:val="001065FA"/>
    <w:rsid w:val="00107824"/>
    <w:rsid w:val="0010783B"/>
    <w:rsid w:val="001125FC"/>
    <w:rsid w:val="0011492C"/>
    <w:rsid w:val="001173EE"/>
    <w:rsid w:val="001178F3"/>
    <w:rsid w:val="00121623"/>
    <w:rsid w:val="00121ACF"/>
    <w:rsid w:val="0012354C"/>
    <w:rsid w:val="00124C22"/>
    <w:rsid w:val="001265BE"/>
    <w:rsid w:val="001344BE"/>
    <w:rsid w:val="00135F05"/>
    <w:rsid w:val="001407F8"/>
    <w:rsid w:val="00141B49"/>
    <w:rsid w:val="0014475E"/>
    <w:rsid w:val="00155322"/>
    <w:rsid w:val="00156AE3"/>
    <w:rsid w:val="00160085"/>
    <w:rsid w:val="001600C6"/>
    <w:rsid w:val="001607CF"/>
    <w:rsid w:val="001615F1"/>
    <w:rsid w:val="00162984"/>
    <w:rsid w:val="00162C7E"/>
    <w:rsid w:val="00166C29"/>
    <w:rsid w:val="0017359F"/>
    <w:rsid w:val="00177332"/>
    <w:rsid w:val="001802D6"/>
    <w:rsid w:val="001814F3"/>
    <w:rsid w:val="00181C0D"/>
    <w:rsid w:val="001854DF"/>
    <w:rsid w:val="0018572D"/>
    <w:rsid w:val="00185B70"/>
    <w:rsid w:val="00185E66"/>
    <w:rsid w:val="00186433"/>
    <w:rsid w:val="00186E8C"/>
    <w:rsid w:val="00187D6E"/>
    <w:rsid w:val="00191BBD"/>
    <w:rsid w:val="00196C52"/>
    <w:rsid w:val="001A0334"/>
    <w:rsid w:val="001A0E79"/>
    <w:rsid w:val="001A3059"/>
    <w:rsid w:val="001A3CA5"/>
    <w:rsid w:val="001A4A60"/>
    <w:rsid w:val="001A63CD"/>
    <w:rsid w:val="001B0741"/>
    <w:rsid w:val="001B1CEE"/>
    <w:rsid w:val="001B4912"/>
    <w:rsid w:val="001B55D8"/>
    <w:rsid w:val="001B68D6"/>
    <w:rsid w:val="001C233F"/>
    <w:rsid w:val="001C4A48"/>
    <w:rsid w:val="001C5604"/>
    <w:rsid w:val="001C596E"/>
    <w:rsid w:val="001D64E1"/>
    <w:rsid w:val="001D68B9"/>
    <w:rsid w:val="001D6E75"/>
    <w:rsid w:val="001E0152"/>
    <w:rsid w:val="001E09B5"/>
    <w:rsid w:val="001E09C5"/>
    <w:rsid w:val="001E1CD7"/>
    <w:rsid w:val="001E2311"/>
    <w:rsid w:val="001E5E22"/>
    <w:rsid w:val="001F33C9"/>
    <w:rsid w:val="001F4D82"/>
    <w:rsid w:val="001F5D27"/>
    <w:rsid w:val="00200994"/>
    <w:rsid w:val="002015AA"/>
    <w:rsid w:val="002049EF"/>
    <w:rsid w:val="00206FE3"/>
    <w:rsid w:val="00210006"/>
    <w:rsid w:val="0021163A"/>
    <w:rsid w:val="00214F92"/>
    <w:rsid w:val="0021546C"/>
    <w:rsid w:val="0022053C"/>
    <w:rsid w:val="00223BA6"/>
    <w:rsid w:val="00226153"/>
    <w:rsid w:val="0023274E"/>
    <w:rsid w:val="00234CF9"/>
    <w:rsid w:val="00240CA9"/>
    <w:rsid w:val="00242F64"/>
    <w:rsid w:val="00247FBD"/>
    <w:rsid w:val="00255D33"/>
    <w:rsid w:val="002568D5"/>
    <w:rsid w:val="0026030B"/>
    <w:rsid w:val="00261D30"/>
    <w:rsid w:val="00267EE8"/>
    <w:rsid w:val="00270398"/>
    <w:rsid w:val="00271053"/>
    <w:rsid w:val="002730F6"/>
    <w:rsid w:val="00273886"/>
    <w:rsid w:val="00274193"/>
    <w:rsid w:val="00275E55"/>
    <w:rsid w:val="0027630C"/>
    <w:rsid w:val="002771DE"/>
    <w:rsid w:val="00280649"/>
    <w:rsid w:val="002806E8"/>
    <w:rsid w:val="0028189D"/>
    <w:rsid w:val="002866DD"/>
    <w:rsid w:val="00287263"/>
    <w:rsid w:val="00292550"/>
    <w:rsid w:val="00295414"/>
    <w:rsid w:val="0029747F"/>
    <w:rsid w:val="002A062E"/>
    <w:rsid w:val="002A0F06"/>
    <w:rsid w:val="002A157C"/>
    <w:rsid w:val="002A2F7D"/>
    <w:rsid w:val="002A38F6"/>
    <w:rsid w:val="002A5CC0"/>
    <w:rsid w:val="002A6FFD"/>
    <w:rsid w:val="002B0713"/>
    <w:rsid w:val="002B20FE"/>
    <w:rsid w:val="002B469B"/>
    <w:rsid w:val="002C48EC"/>
    <w:rsid w:val="002C7799"/>
    <w:rsid w:val="002D3532"/>
    <w:rsid w:val="002D4D57"/>
    <w:rsid w:val="002D5696"/>
    <w:rsid w:val="002D68B9"/>
    <w:rsid w:val="002D6CC5"/>
    <w:rsid w:val="002E3ACF"/>
    <w:rsid w:val="002E59D8"/>
    <w:rsid w:val="002E6B3B"/>
    <w:rsid w:val="002E71DE"/>
    <w:rsid w:val="002E7249"/>
    <w:rsid w:val="002F01E2"/>
    <w:rsid w:val="002F0504"/>
    <w:rsid w:val="002F1469"/>
    <w:rsid w:val="002F1913"/>
    <w:rsid w:val="002F1F25"/>
    <w:rsid w:val="00304F8E"/>
    <w:rsid w:val="003058B6"/>
    <w:rsid w:val="00305AA9"/>
    <w:rsid w:val="00305F4A"/>
    <w:rsid w:val="00306163"/>
    <w:rsid w:val="003066FB"/>
    <w:rsid w:val="00310051"/>
    <w:rsid w:val="003156AD"/>
    <w:rsid w:val="00315D53"/>
    <w:rsid w:val="00315F73"/>
    <w:rsid w:val="00316520"/>
    <w:rsid w:val="00316BF4"/>
    <w:rsid w:val="0032050D"/>
    <w:rsid w:val="00327D6F"/>
    <w:rsid w:val="0033207E"/>
    <w:rsid w:val="003330AC"/>
    <w:rsid w:val="00333B53"/>
    <w:rsid w:val="0033450B"/>
    <w:rsid w:val="00336597"/>
    <w:rsid w:val="00341093"/>
    <w:rsid w:val="00342D8D"/>
    <w:rsid w:val="00343BEE"/>
    <w:rsid w:val="0035160B"/>
    <w:rsid w:val="003528A1"/>
    <w:rsid w:val="003549C1"/>
    <w:rsid w:val="00355461"/>
    <w:rsid w:val="0035726C"/>
    <w:rsid w:val="00360628"/>
    <w:rsid w:val="00360E4B"/>
    <w:rsid w:val="00363D3E"/>
    <w:rsid w:val="0036507A"/>
    <w:rsid w:val="00366A7D"/>
    <w:rsid w:val="003711A9"/>
    <w:rsid w:val="003739EB"/>
    <w:rsid w:val="00381709"/>
    <w:rsid w:val="00384040"/>
    <w:rsid w:val="00386A21"/>
    <w:rsid w:val="0039098D"/>
    <w:rsid w:val="003911DF"/>
    <w:rsid w:val="0039336D"/>
    <w:rsid w:val="003956F0"/>
    <w:rsid w:val="003A0702"/>
    <w:rsid w:val="003A573B"/>
    <w:rsid w:val="003B16DB"/>
    <w:rsid w:val="003B1C34"/>
    <w:rsid w:val="003B737B"/>
    <w:rsid w:val="003C061E"/>
    <w:rsid w:val="003C3D05"/>
    <w:rsid w:val="003C4C6F"/>
    <w:rsid w:val="003C5A61"/>
    <w:rsid w:val="003D044F"/>
    <w:rsid w:val="003D3E06"/>
    <w:rsid w:val="003D633C"/>
    <w:rsid w:val="003D7308"/>
    <w:rsid w:val="003E0D06"/>
    <w:rsid w:val="003E1077"/>
    <w:rsid w:val="003E13BC"/>
    <w:rsid w:val="003E22D1"/>
    <w:rsid w:val="003E4DB9"/>
    <w:rsid w:val="003E50AD"/>
    <w:rsid w:val="003F0206"/>
    <w:rsid w:val="003F2954"/>
    <w:rsid w:val="003F3A13"/>
    <w:rsid w:val="003F4A19"/>
    <w:rsid w:val="00401759"/>
    <w:rsid w:val="0040356A"/>
    <w:rsid w:val="0040767C"/>
    <w:rsid w:val="00407E36"/>
    <w:rsid w:val="00412639"/>
    <w:rsid w:val="00415735"/>
    <w:rsid w:val="0042308A"/>
    <w:rsid w:val="004233AE"/>
    <w:rsid w:val="00426620"/>
    <w:rsid w:val="004266C7"/>
    <w:rsid w:val="00430476"/>
    <w:rsid w:val="00430626"/>
    <w:rsid w:val="0043391C"/>
    <w:rsid w:val="0043477E"/>
    <w:rsid w:val="00434D74"/>
    <w:rsid w:val="00435141"/>
    <w:rsid w:val="00435577"/>
    <w:rsid w:val="00436140"/>
    <w:rsid w:val="00440488"/>
    <w:rsid w:val="00440FB8"/>
    <w:rsid w:val="00453E30"/>
    <w:rsid w:val="004609F2"/>
    <w:rsid w:val="004611E5"/>
    <w:rsid w:val="004629CF"/>
    <w:rsid w:val="00466AF2"/>
    <w:rsid w:val="0046726A"/>
    <w:rsid w:val="004706C5"/>
    <w:rsid w:val="004719EF"/>
    <w:rsid w:val="00473C69"/>
    <w:rsid w:val="0047459D"/>
    <w:rsid w:val="00474A49"/>
    <w:rsid w:val="004758A8"/>
    <w:rsid w:val="004765DE"/>
    <w:rsid w:val="00477189"/>
    <w:rsid w:val="00477279"/>
    <w:rsid w:val="004778C3"/>
    <w:rsid w:val="0048254A"/>
    <w:rsid w:val="00483397"/>
    <w:rsid w:val="004836D2"/>
    <w:rsid w:val="00486FE5"/>
    <w:rsid w:val="00487A68"/>
    <w:rsid w:val="00490191"/>
    <w:rsid w:val="0049210B"/>
    <w:rsid w:val="00496BA0"/>
    <w:rsid w:val="004A1618"/>
    <w:rsid w:val="004A1DE0"/>
    <w:rsid w:val="004A344C"/>
    <w:rsid w:val="004A4CFF"/>
    <w:rsid w:val="004A567B"/>
    <w:rsid w:val="004B1504"/>
    <w:rsid w:val="004B34FB"/>
    <w:rsid w:val="004B3562"/>
    <w:rsid w:val="004B4C86"/>
    <w:rsid w:val="004B6B4B"/>
    <w:rsid w:val="004C04A2"/>
    <w:rsid w:val="004C280C"/>
    <w:rsid w:val="004C7A3D"/>
    <w:rsid w:val="004D34F2"/>
    <w:rsid w:val="004D3A28"/>
    <w:rsid w:val="004D3BFB"/>
    <w:rsid w:val="004D6767"/>
    <w:rsid w:val="004D7AD0"/>
    <w:rsid w:val="004E1D72"/>
    <w:rsid w:val="004E309D"/>
    <w:rsid w:val="004E327E"/>
    <w:rsid w:val="004E3E33"/>
    <w:rsid w:val="004E4D99"/>
    <w:rsid w:val="004E5556"/>
    <w:rsid w:val="004F09B7"/>
    <w:rsid w:val="004F21C5"/>
    <w:rsid w:val="004F382B"/>
    <w:rsid w:val="004F587F"/>
    <w:rsid w:val="004F7B8A"/>
    <w:rsid w:val="005012EC"/>
    <w:rsid w:val="00504945"/>
    <w:rsid w:val="005061A3"/>
    <w:rsid w:val="00507AF8"/>
    <w:rsid w:val="005135CA"/>
    <w:rsid w:val="005147B1"/>
    <w:rsid w:val="00515C74"/>
    <w:rsid w:val="0051778C"/>
    <w:rsid w:val="005208DA"/>
    <w:rsid w:val="005241E5"/>
    <w:rsid w:val="00524C01"/>
    <w:rsid w:val="005267A9"/>
    <w:rsid w:val="005339D5"/>
    <w:rsid w:val="00535763"/>
    <w:rsid w:val="005357AA"/>
    <w:rsid w:val="005376E7"/>
    <w:rsid w:val="00537BF4"/>
    <w:rsid w:val="005405B5"/>
    <w:rsid w:val="00541DDF"/>
    <w:rsid w:val="005446E1"/>
    <w:rsid w:val="00550497"/>
    <w:rsid w:val="005535A2"/>
    <w:rsid w:val="00560C42"/>
    <w:rsid w:val="005628E4"/>
    <w:rsid w:val="00562BC7"/>
    <w:rsid w:val="00563349"/>
    <w:rsid w:val="00565023"/>
    <w:rsid w:val="00571204"/>
    <w:rsid w:val="00577B62"/>
    <w:rsid w:val="0058223B"/>
    <w:rsid w:val="005867EC"/>
    <w:rsid w:val="00591222"/>
    <w:rsid w:val="005936B4"/>
    <w:rsid w:val="005963F8"/>
    <w:rsid w:val="005A112E"/>
    <w:rsid w:val="005A11FC"/>
    <w:rsid w:val="005A1B30"/>
    <w:rsid w:val="005A20DC"/>
    <w:rsid w:val="005A44DC"/>
    <w:rsid w:val="005B0E3D"/>
    <w:rsid w:val="005B1DA8"/>
    <w:rsid w:val="005B409E"/>
    <w:rsid w:val="005C084F"/>
    <w:rsid w:val="005C0894"/>
    <w:rsid w:val="005C0F50"/>
    <w:rsid w:val="005C138A"/>
    <w:rsid w:val="005C1FDF"/>
    <w:rsid w:val="005C2E86"/>
    <w:rsid w:val="005C3E94"/>
    <w:rsid w:val="005C5F12"/>
    <w:rsid w:val="005C692D"/>
    <w:rsid w:val="005C78FC"/>
    <w:rsid w:val="005D2D80"/>
    <w:rsid w:val="005D515C"/>
    <w:rsid w:val="005D7CCA"/>
    <w:rsid w:val="005E06B4"/>
    <w:rsid w:val="005E1668"/>
    <w:rsid w:val="005F0F23"/>
    <w:rsid w:val="005F2B90"/>
    <w:rsid w:val="005F6103"/>
    <w:rsid w:val="00600D16"/>
    <w:rsid w:val="00601709"/>
    <w:rsid w:val="00601715"/>
    <w:rsid w:val="006034F2"/>
    <w:rsid w:val="006058C9"/>
    <w:rsid w:val="006065D1"/>
    <w:rsid w:val="00610C54"/>
    <w:rsid w:val="00612BD2"/>
    <w:rsid w:val="00614761"/>
    <w:rsid w:val="00615218"/>
    <w:rsid w:val="006243AF"/>
    <w:rsid w:val="00627AD2"/>
    <w:rsid w:val="00630064"/>
    <w:rsid w:val="0063634A"/>
    <w:rsid w:val="00640C4F"/>
    <w:rsid w:val="00642B1F"/>
    <w:rsid w:val="00643B95"/>
    <w:rsid w:val="006441CF"/>
    <w:rsid w:val="00644853"/>
    <w:rsid w:val="00645FA7"/>
    <w:rsid w:val="00651221"/>
    <w:rsid w:val="00651BED"/>
    <w:rsid w:val="00651CB5"/>
    <w:rsid w:val="0065248A"/>
    <w:rsid w:val="006538E7"/>
    <w:rsid w:val="00654EA2"/>
    <w:rsid w:val="006550CA"/>
    <w:rsid w:val="006552D5"/>
    <w:rsid w:val="006569ED"/>
    <w:rsid w:val="00656B94"/>
    <w:rsid w:val="006572D8"/>
    <w:rsid w:val="00660BFF"/>
    <w:rsid w:val="006610C5"/>
    <w:rsid w:val="00663179"/>
    <w:rsid w:val="006642EF"/>
    <w:rsid w:val="00665D42"/>
    <w:rsid w:val="00666B27"/>
    <w:rsid w:val="006671E6"/>
    <w:rsid w:val="00667B16"/>
    <w:rsid w:val="00667D68"/>
    <w:rsid w:val="0067278E"/>
    <w:rsid w:val="00672A21"/>
    <w:rsid w:val="00681DD0"/>
    <w:rsid w:val="00682961"/>
    <w:rsid w:val="00682D70"/>
    <w:rsid w:val="00682DD1"/>
    <w:rsid w:val="0068512C"/>
    <w:rsid w:val="0069249C"/>
    <w:rsid w:val="006A2628"/>
    <w:rsid w:val="006B05FF"/>
    <w:rsid w:val="006B151B"/>
    <w:rsid w:val="006B7850"/>
    <w:rsid w:val="006C628C"/>
    <w:rsid w:val="006C739E"/>
    <w:rsid w:val="006D15F0"/>
    <w:rsid w:val="006D28AC"/>
    <w:rsid w:val="006D3A38"/>
    <w:rsid w:val="006D4E14"/>
    <w:rsid w:val="006D67EC"/>
    <w:rsid w:val="006E1358"/>
    <w:rsid w:val="006E1D91"/>
    <w:rsid w:val="006E4060"/>
    <w:rsid w:val="006E7564"/>
    <w:rsid w:val="006F2C69"/>
    <w:rsid w:val="006F3AA2"/>
    <w:rsid w:val="006F4947"/>
    <w:rsid w:val="006F4C65"/>
    <w:rsid w:val="006F5B77"/>
    <w:rsid w:val="006F6AC8"/>
    <w:rsid w:val="006F7E2A"/>
    <w:rsid w:val="007009DF"/>
    <w:rsid w:val="00700A42"/>
    <w:rsid w:val="00702E12"/>
    <w:rsid w:val="00705B6B"/>
    <w:rsid w:val="007121EA"/>
    <w:rsid w:val="00712FE4"/>
    <w:rsid w:val="00720691"/>
    <w:rsid w:val="00721B4C"/>
    <w:rsid w:val="00727F39"/>
    <w:rsid w:val="0073208D"/>
    <w:rsid w:val="00733A2B"/>
    <w:rsid w:val="0073609E"/>
    <w:rsid w:val="00736654"/>
    <w:rsid w:val="00741160"/>
    <w:rsid w:val="007418FF"/>
    <w:rsid w:val="00741BEB"/>
    <w:rsid w:val="00747A6E"/>
    <w:rsid w:val="00747C02"/>
    <w:rsid w:val="00747D5D"/>
    <w:rsid w:val="007504D5"/>
    <w:rsid w:val="00755DAF"/>
    <w:rsid w:val="00756679"/>
    <w:rsid w:val="00756D37"/>
    <w:rsid w:val="007572B4"/>
    <w:rsid w:val="00761884"/>
    <w:rsid w:val="0076730C"/>
    <w:rsid w:val="00767354"/>
    <w:rsid w:val="00767E96"/>
    <w:rsid w:val="0077282A"/>
    <w:rsid w:val="00772A0C"/>
    <w:rsid w:val="00777984"/>
    <w:rsid w:val="007808C2"/>
    <w:rsid w:val="00780C6E"/>
    <w:rsid w:val="00780DE7"/>
    <w:rsid w:val="0078142B"/>
    <w:rsid w:val="00784611"/>
    <w:rsid w:val="00785011"/>
    <w:rsid w:val="00785AF3"/>
    <w:rsid w:val="00787F7D"/>
    <w:rsid w:val="007918CB"/>
    <w:rsid w:val="00791F67"/>
    <w:rsid w:val="00794378"/>
    <w:rsid w:val="00794662"/>
    <w:rsid w:val="007977DD"/>
    <w:rsid w:val="007A08E7"/>
    <w:rsid w:val="007A3542"/>
    <w:rsid w:val="007A3B9F"/>
    <w:rsid w:val="007B1407"/>
    <w:rsid w:val="007B1E7A"/>
    <w:rsid w:val="007B26C4"/>
    <w:rsid w:val="007B4DDF"/>
    <w:rsid w:val="007B7CC0"/>
    <w:rsid w:val="007B7ED9"/>
    <w:rsid w:val="007D0143"/>
    <w:rsid w:val="007D268F"/>
    <w:rsid w:val="007D3218"/>
    <w:rsid w:val="007D3439"/>
    <w:rsid w:val="007D4A7E"/>
    <w:rsid w:val="007D5BB9"/>
    <w:rsid w:val="007E16E9"/>
    <w:rsid w:val="007E2576"/>
    <w:rsid w:val="007E2CAA"/>
    <w:rsid w:val="007E355F"/>
    <w:rsid w:val="007E4378"/>
    <w:rsid w:val="007E536B"/>
    <w:rsid w:val="007E6854"/>
    <w:rsid w:val="007E7DB2"/>
    <w:rsid w:val="007F059B"/>
    <w:rsid w:val="007F0802"/>
    <w:rsid w:val="007F3073"/>
    <w:rsid w:val="007F458D"/>
    <w:rsid w:val="007F7AF3"/>
    <w:rsid w:val="007F7CD0"/>
    <w:rsid w:val="00800A55"/>
    <w:rsid w:val="008042AC"/>
    <w:rsid w:val="008042EA"/>
    <w:rsid w:val="00804BF7"/>
    <w:rsid w:val="008065C7"/>
    <w:rsid w:val="008115FC"/>
    <w:rsid w:val="00813B3C"/>
    <w:rsid w:val="0081491D"/>
    <w:rsid w:val="00814E2B"/>
    <w:rsid w:val="0082128D"/>
    <w:rsid w:val="00821642"/>
    <w:rsid w:val="00823A4F"/>
    <w:rsid w:val="00826B2F"/>
    <w:rsid w:val="00827C63"/>
    <w:rsid w:val="00835E01"/>
    <w:rsid w:val="00836A14"/>
    <w:rsid w:val="00843E48"/>
    <w:rsid w:val="008464D3"/>
    <w:rsid w:val="00847086"/>
    <w:rsid w:val="008508E9"/>
    <w:rsid w:val="00852B86"/>
    <w:rsid w:val="00857723"/>
    <w:rsid w:val="008579F2"/>
    <w:rsid w:val="00857E14"/>
    <w:rsid w:val="0086443F"/>
    <w:rsid w:val="00864717"/>
    <w:rsid w:val="008651F1"/>
    <w:rsid w:val="008665F4"/>
    <w:rsid w:val="008672DE"/>
    <w:rsid w:val="008702C3"/>
    <w:rsid w:val="00870729"/>
    <w:rsid w:val="00870EF6"/>
    <w:rsid w:val="00871D20"/>
    <w:rsid w:val="00871DFA"/>
    <w:rsid w:val="008771B3"/>
    <w:rsid w:val="008779E1"/>
    <w:rsid w:val="008824AC"/>
    <w:rsid w:val="00882A56"/>
    <w:rsid w:val="00885DA8"/>
    <w:rsid w:val="00887726"/>
    <w:rsid w:val="00894B2F"/>
    <w:rsid w:val="008A1718"/>
    <w:rsid w:val="008A4CB8"/>
    <w:rsid w:val="008A7581"/>
    <w:rsid w:val="008B055B"/>
    <w:rsid w:val="008B08C8"/>
    <w:rsid w:val="008B206E"/>
    <w:rsid w:val="008B4BE2"/>
    <w:rsid w:val="008B543E"/>
    <w:rsid w:val="008C1360"/>
    <w:rsid w:val="008C2EB6"/>
    <w:rsid w:val="008C3824"/>
    <w:rsid w:val="008C3CBA"/>
    <w:rsid w:val="008C476B"/>
    <w:rsid w:val="008C4961"/>
    <w:rsid w:val="008C5FF6"/>
    <w:rsid w:val="008C733F"/>
    <w:rsid w:val="008C7BCC"/>
    <w:rsid w:val="008D07E1"/>
    <w:rsid w:val="008D322E"/>
    <w:rsid w:val="008D3E80"/>
    <w:rsid w:val="008D4B36"/>
    <w:rsid w:val="008E0211"/>
    <w:rsid w:val="008E072D"/>
    <w:rsid w:val="008E18F5"/>
    <w:rsid w:val="008E28F9"/>
    <w:rsid w:val="008E2A65"/>
    <w:rsid w:val="008F02F2"/>
    <w:rsid w:val="008F0BAF"/>
    <w:rsid w:val="008F0D15"/>
    <w:rsid w:val="008F35D2"/>
    <w:rsid w:val="008F41E7"/>
    <w:rsid w:val="008F4362"/>
    <w:rsid w:val="008F4B7C"/>
    <w:rsid w:val="008F6887"/>
    <w:rsid w:val="008F729E"/>
    <w:rsid w:val="008F7E20"/>
    <w:rsid w:val="00902B6B"/>
    <w:rsid w:val="00906A04"/>
    <w:rsid w:val="00907D72"/>
    <w:rsid w:val="0091135B"/>
    <w:rsid w:val="00913012"/>
    <w:rsid w:val="0091587E"/>
    <w:rsid w:val="009205FD"/>
    <w:rsid w:val="0092199C"/>
    <w:rsid w:val="0092689B"/>
    <w:rsid w:val="00926DAF"/>
    <w:rsid w:val="00927AD2"/>
    <w:rsid w:val="0093152D"/>
    <w:rsid w:val="0093155C"/>
    <w:rsid w:val="009335D5"/>
    <w:rsid w:val="00933E51"/>
    <w:rsid w:val="00935A85"/>
    <w:rsid w:val="00935CB2"/>
    <w:rsid w:val="00936FD8"/>
    <w:rsid w:val="0093752E"/>
    <w:rsid w:val="00940376"/>
    <w:rsid w:val="0094196F"/>
    <w:rsid w:val="00942278"/>
    <w:rsid w:val="0094710D"/>
    <w:rsid w:val="009530A1"/>
    <w:rsid w:val="00960017"/>
    <w:rsid w:val="00960569"/>
    <w:rsid w:val="00961F77"/>
    <w:rsid w:val="00963A3F"/>
    <w:rsid w:val="00966252"/>
    <w:rsid w:val="009800D6"/>
    <w:rsid w:val="0098029D"/>
    <w:rsid w:val="00980E1E"/>
    <w:rsid w:val="00984260"/>
    <w:rsid w:val="00984C8E"/>
    <w:rsid w:val="009867FD"/>
    <w:rsid w:val="00990A0E"/>
    <w:rsid w:val="009933E3"/>
    <w:rsid w:val="00995356"/>
    <w:rsid w:val="00996A7E"/>
    <w:rsid w:val="009A2E72"/>
    <w:rsid w:val="009A4129"/>
    <w:rsid w:val="009B21B7"/>
    <w:rsid w:val="009B2A8F"/>
    <w:rsid w:val="009B2AF0"/>
    <w:rsid w:val="009B3AB8"/>
    <w:rsid w:val="009B3ECF"/>
    <w:rsid w:val="009B51BE"/>
    <w:rsid w:val="009C1915"/>
    <w:rsid w:val="009C3A58"/>
    <w:rsid w:val="009C5EDB"/>
    <w:rsid w:val="009C743C"/>
    <w:rsid w:val="009D04FE"/>
    <w:rsid w:val="009D34F8"/>
    <w:rsid w:val="009D3D6E"/>
    <w:rsid w:val="009D4616"/>
    <w:rsid w:val="009D62F9"/>
    <w:rsid w:val="009D7271"/>
    <w:rsid w:val="009E066A"/>
    <w:rsid w:val="009E1303"/>
    <w:rsid w:val="009E36A3"/>
    <w:rsid w:val="009E4184"/>
    <w:rsid w:val="009E6022"/>
    <w:rsid w:val="009E610C"/>
    <w:rsid w:val="009E7409"/>
    <w:rsid w:val="009F05AF"/>
    <w:rsid w:val="009F092C"/>
    <w:rsid w:val="009F0A1C"/>
    <w:rsid w:val="009F100D"/>
    <w:rsid w:val="009F130F"/>
    <w:rsid w:val="009F3EBB"/>
    <w:rsid w:val="009F59D5"/>
    <w:rsid w:val="009F66D6"/>
    <w:rsid w:val="00A0541F"/>
    <w:rsid w:val="00A05ABF"/>
    <w:rsid w:val="00A05D46"/>
    <w:rsid w:val="00A06398"/>
    <w:rsid w:val="00A11C3E"/>
    <w:rsid w:val="00A11CBD"/>
    <w:rsid w:val="00A128C4"/>
    <w:rsid w:val="00A1432A"/>
    <w:rsid w:val="00A162A9"/>
    <w:rsid w:val="00A16772"/>
    <w:rsid w:val="00A1706F"/>
    <w:rsid w:val="00A1795B"/>
    <w:rsid w:val="00A250D4"/>
    <w:rsid w:val="00A25B18"/>
    <w:rsid w:val="00A26386"/>
    <w:rsid w:val="00A301FE"/>
    <w:rsid w:val="00A32A16"/>
    <w:rsid w:val="00A32E47"/>
    <w:rsid w:val="00A368DE"/>
    <w:rsid w:val="00A36B1C"/>
    <w:rsid w:val="00A378AD"/>
    <w:rsid w:val="00A37C35"/>
    <w:rsid w:val="00A431B9"/>
    <w:rsid w:val="00A43C39"/>
    <w:rsid w:val="00A43CBC"/>
    <w:rsid w:val="00A45D16"/>
    <w:rsid w:val="00A4605D"/>
    <w:rsid w:val="00A4639C"/>
    <w:rsid w:val="00A47AAC"/>
    <w:rsid w:val="00A51E0E"/>
    <w:rsid w:val="00A62546"/>
    <w:rsid w:val="00A655B0"/>
    <w:rsid w:val="00A66231"/>
    <w:rsid w:val="00A71FDE"/>
    <w:rsid w:val="00A73621"/>
    <w:rsid w:val="00A75E32"/>
    <w:rsid w:val="00A76AD3"/>
    <w:rsid w:val="00A8000A"/>
    <w:rsid w:val="00A808AB"/>
    <w:rsid w:val="00A81E72"/>
    <w:rsid w:val="00A84295"/>
    <w:rsid w:val="00A8592E"/>
    <w:rsid w:val="00A86BFA"/>
    <w:rsid w:val="00A87488"/>
    <w:rsid w:val="00A87C16"/>
    <w:rsid w:val="00A9105C"/>
    <w:rsid w:val="00A92E91"/>
    <w:rsid w:val="00A9388C"/>
    <w:rsid w:val="00A94E41"/>
    <w:rsid w:val="00A97E65"/>
    <w:rsid w:val="00AA4365"/>
    <w:rsid w:val="00AA5F26"/>
    <w:rsid w:val="00AA794F"/>
    <w:rsid w:val="00AB2792"/>
    <w:rsid w:val="00AB3405"/>
    <w:rsid w:val="00AB3B41"/>
    <w:rsid w:val="00AB415D"/>
    <w:rsid w:val="00AB4A43"/>
    <w:rsid w:val="00AB7263"/>
    <w:rsid w:val="00AC033B"/>
    <w:rsid w:val="00AC3341"/>
    <w:rsid w:val="00AD0005"/>
    <w:rsid w:val="00AD12A8"/>
    <w:rsid w:val="00AD311C"/>
    <w:rsid w:val="00AD34C9"/>
    <w:rsid w:val="00AD4B07"/>
    <w:rsid w:val="00AD5942"/>
    <w:rsid w:val="00AE4670"/>
    <w:rsid w:val="00AE4D86"/>
    <w:rsid w:val="00AE4E5F"/>
    <w:rsid w:val="00AE4F4C"/>
    <w:rsid w:val="00AE5A04"/>
    <w:rsid w:val="00AE672B"/>
    <w:rsid w:val="00AE6A20"/>
    <w:rsid w:val="00AF5E04"/>
    <w:rsid w:val="00AF785E"/>
    <w:rsid w:val="00B002AE"/>
    <w:rsid w:val="00B00D5E"/>
    <w:rsid w:val="00B03A27"/>
    <w:rsid w:val="00B05ACC"/>
    <w:rsid w:val="00B0680F"/>
    <w:rsid w:val="00B10EC9"/>
    <w:rsid w:val="00B13783"/>
    <w:rsid w:val="00B156B2"/>
    <w:rsid w:val="00B1594C"/>
    <w:rsid w:val="00B2020A"/>
    <w:rsid w:val="00B20B9A"/>
    <w:rsid w:val="00B22D6C"/>
    <w:rsid w:val="00B235BB"/>
    <w:rsid w:val="00B23CF9"/>
    <w:rsid w:val="00B23D91"/>
    <w:rsid w:val="00B27215"/>
    <w:rsid w:val="00B278EF"/>
    <w:rsid w:val="00B304BC"/>
    <w:rsid w:val="00B354BB"/>
    <w:rsid w:val="00B3779C"/>
    <w:rsid w:val="00B37A03"/>
    <w:rsid w:val="00B37E51"/>
    <w:rsid w:val="00B42C05"/>
    <w:rsid w:val="00B433EE"/>
    <w:rsid w:val="00B44F6F"/>
    <w:rsid w:val="00B46341"/>
    <w:rsid w:val="00B4710E"/>
    <w:rsid w:val="00B47AE9"/>
    <w:rsid w:val="00B518A0"/>
    <w:rsid w:val="00B51E86"/>
    <w:rsid w:val="00B52264"/>
    <w:rsid w:val="00B53DBB"/>
    <w:rsid w:val="00B5684E"/>
    <w:rsid w:val="00B579EB"/>
    <w:rsid w:val="00B601E1"/>
    <w:rsid w:val="00B618B9"/>
    <w:rsid w:val="00B633A0"/>
    <w:rsid w:val="00B6542D"/>
    <w:rsid w:val="00B664AE"/>
    <w:rsid w:val="00B67B68"/>
    <w:rsid w:val="00B70722"/>
    <w:rsid w:val="00B7194A"/>
    <w:rsid w:val="00B72ACC"/>
    <w:rsid w:val="00B72C2F"/>
    <w:rsid w:val="00B813CC"/>
    <w:rsid w:val="00B81EB4"/>
    <w:rsid w:val="00B846FF"/>
    <w:rsid w:val="00B9027E"/>
    <w:rsid w:val="00B90995"/>
    <w:rsid w:val="00B93C14"/>
    <w:rsid w:val="00B94453"/>
    <w:rsid w:val="00B960B1"/>
    <w:rsid w:val="00B978FB"/>
    <w:rsid w:val="00BA0B14"/>
    <w:rsid w:val="00BA4132"/>
    <w:rsid w:val="00BA4792"/>
    <w:rsid w:val="00BA53AE"/>
    <w:rsid w:val="00BB4E49"/>
    <w:rsid w:val="00BB55D8"/>
    <w:rsid w:val="00BB5B9D"/>
    <w:rsid w:val="00BC2BD4"/>
    <w:rsid w:val="00BC38E8"/>
    <w:rsid w:val="00BC4ED7"/>
    <w:rsid w:val="00BC5072"/>
    <w:rsid w:val="00BC5C28"/>
    <w:rsid w:val="00BC5EC3"/>
    <w:rsid w:val="00BC6FB5"/>
    <w:rsid w:val="00BC7C9F"/>
    <w:rsid w:val="00BD04F5"/>
    <w:rsid w:val="00BD1AB6"/>
    <w:rsid w:val="00BD56D4"/>
    <w:rsid w:val="00BD61AF"/>
    <w:rsid w:val="00BD6770"/>
    <w:rsid w:val="00BE01C9"/>
    <w:rsid w:val="00BE0969"/>
    <w:rsid w:val="00BE0F38"/>
    <w:rsid w:val="00BE22D3"/>
    <w:rsid w:val="00BE3158"/>
    <w:rsid w:val="00BE5993"/>
    <w:rsid w:val="00BF08A0"/>
    <w:rsid w:val="00BF35EE"/>
    <w:rsid w:val="00BF784E"/>
    <w:rsid w:val="00C03AF1"/>
    <w:rsid w:val="00C06D7A"/>
    <w:rsid w:val="00C10D1B"/>
    <w:rsid w:val="00C11617"/>
    <w:rsid w:val="00C120E3"/>
    <w:rsid w:val="00C12657"/>
    <w:rsid w:val="00C16F21"/>
    <w:rsid w:val="00C20FBB"/>
    <w:rsid w:val="00C2534D"/>
    <w:rsid w:val="00C307D3"/>
    <w:rsid w:val="00C33B5B"/>
    <w:rsid w:val="00C40EA5"/>
    <w:rsid w:val="00C424BA"/>
    <w:rsid w:val="00C4277F"/>
    <w:rsid w:val="00C42CA1"/>
    <w:rsid w:val="00C47285"/>
    <w:rsid w:val="00C50280"/>
    <w:rsid w:val="00C50C51"/>
    <w:rsid w:val="00C5513A"/>
    <w:rsid w:val="00C57441"/>
    <w:rsid w:val="00C605D3"/>
    <w:rsid w:val="00C60D33"/>
    <w:rsid w:val="00C62E19"/>
    <w:rsid w:val="00C63B18"/>
    <w:rsid w:val="00C64345"/>
    <w:rsid w:val="00C65E03"/>
    <w:rsid w:val="00C671AC"/>
    <w:rsid w:val="00C7139C"/>
    <w:rsid w:val="00C717A1"/>
    <w:rsid w:val="00C728A0"/>
    <w:rsid w:val="00C72D90"/>
    <w:rsid w:val="00C7778D"/>
    <w:rsid w:val="00C815E6"/>
    <w:rsid w:val="00C83DBD"/>
    <w:rsid w:val="00C8573F"/>
    <w:rsid w:val="00C92738"/>
    <w:rsid w:val="00C9333C"/>
    <w:rsid w:val="00C979E4"/>
    <w:rsid w:val="00CA3F7A"/>
    <w:rsid w:val="00CA619B"/>
    <w:rsid w:val="00CA64F0"/>
    <w:rsid w:val="00CA71E3"/>
    <w:rsid w:val="00CA773E"/>
    <w:rsid w:val="00CA7D0A"/>
    <w:rsid w:val="00CB18D7"/>
    <w:rsid w:val="00CB3CB7"/>
    <w:rsid w:val="00CB44AA"/>
    <w:rsid w:val="00CC1C5B"/>
    <w:rsid w:val="00CC258B"/>
    <w:rsid w:val="00CC33EB"/>
    <w:rsid w:val="00CC39F4"/>
    <w:rsid w:val="00CD2060"/>
    <w:rsid w:val="00CD3E77"/>
    <w:rsid w:val="00CD4088"/>
    <w:rsid w:val="00CD6B64"/>
    <w:rsid w:val="00CE0951"/>
    <w:rsid w:val="00CE1A73"/>
    <w:rsid w:val="00CE3B75"/>
    <w:rsid w:val="00CE3C4E"/>
    <w:rsid w:val="00CE4075"/>
    <w:rsid w:val="00CE4391"/>
    <w:rsid w:val="00CE5254"/>
    <w:rsid w:val="00CE756C"/>
    <w:rsid w:val="00CF5087"/>
    <w:rsid w:val="00CF51EA"/>
    <w:rsid w:val="00CF6B42"/>
    <w:rsid w:val="00D00DC8"/>
    <w:rsid w:val="00D02C79"/>
    <w:rsid w:val="00D0366F"/>
    <w:rsid w:val="00D04CBE"/>
    <w:rsid w:val="00D07725"/>
    <w:rsid w:val="00D114CB"/>
    <w:rsid w:val="00D11B51"/>
    <w:rsid w:val="00D14D8D"/>
    <w:rsid w:val="00D16940"/>
    <w:rsid w:val="00D17B45"/>
    <w:rsid w:val="00D17EE7"/>
    <w:rsid w:val="00D21418"/>
    <w:rsid w:val="00D22487"/>
    <w:rsid w:val="00D23CCE"/>
    <w:rsid w:val="00D2569E"/>
    <w:rsid w:val="00D25BB7"/>
    <w:rsid w:val="00D25FE8"/>
    <w:rsid w:val="00D31A76"/>
    <w:rsid w:val="00D32640"/>
    <w:rsid w:val="00D3339A"/>
    <w:rsid w:val="00D34CD8"/>
    <w:rsid w:val="00D357E8"/>
    <w:rsid w:val="00D40758"/>
    <w:rsid w:val="00D41275"/>
    <w:rsid w:val="00D440B4"/>
    <w:rsid w:val="00D500FF"/>
    <w:rsid w:val="00D5129A"/>
    <w:rsid w:val="00D52C1B"/>
    <w:rsid w:val="00D60935"/>
    <w:rsid w:val="00D60978"/>
    <w:rsid w:val="00D60FD3"/>
    <w:rsid w:val="00D63CE3"/>
    <w:rsid w:val="00D65C71"/>
    <w:rsid w:val="00D662A2"/>
    <w:rsid w:val="00D67D1A"/>
    <w:rsid w:val="00D706E9"/>
    <w:rsid w:val="00D7125C"/>
    <w:rsid w:val="00D73FA3"/>
    <w:rsid w:val="00D75B5F"/>
    <w:rsid w:val="00D81346"/>
    <w:rsid w:val="00D83A28"/>
    <w:rsid w:val="00D85487"/>
    <w:rsid w:val="00D85E2E"/>
    <w:rsid w:val="00D85FEA"/>
    <w:rsid w:val="00D8644F"/>
    <w:rsid w:val="00D92A49"/>
    <w:rsid w:val="00D9418E"/>
    <w:rsid w:val="00D94544"/>
    <w:rsid w:val="00D96F10"/>
    <w:rsid w:val="00DA0F1F"/>
    <w:rsid w:val="00DB5338"/>
    <w:rsid w:val="00DB666C"/>
    <w:rsid w:val="00DB6795"/>
    <w:rsid w:val="00DB7632"/>
    <w:rsid w:val="00DC293B"/>
    <w:rsid w:val="00DC681E"/>
    <w:rsid w:val="00DC68DA"/>
    <w:rsid w:val="00DC756B"/>
    <w:rsid w:val="00DD0019"/>
    <w:rsid w:val="00DD1AC7"/>
    <w:rsid w:val="00DD1B1E"/>
    <w:rsid w:val="00DD31B6"/>
    <w:rsid w:val="00DD768F"/>
    <w:rsid w:val="00DE18F3"/>
    <w:rsid w:val="00DE1E30"/>
    <w:rsid w:val="00DE3019"/>
    <w:rsid w:val="00DE3487"/>
    <w:rsid w:val="00DE5E4C"/>
    <w:rsid w:val="00DE6A20"/>
    <w:rsid w:val="00DF08F7"/>
    <w:rsid w:val="00DF29E3"/>
    <w:rsid w:val="00DF2FD9"/>
    <w:rsid w:val="00DF4D8C"/>
    <w:rsid w:val="00DF6554"/>
    <w:rsid w:val="00E00373"/>
    <w:rsid w:val="00E01021"/>
    <w:rsid w:val="00E03789"/>
    <w:rsid w:val="00E04212"/>
    <w:rsid w:val="00E04DFE"/>
    <w:rsid w:val="00E05C60"/>
    <w:rsid w:val="00E1110F"/>
    <w:rsid w:val="00E11FD3"/>
    <w:rsid w:val="00E120CA"/>
    <w:rsid w:val="00E14230"/>
    <w:rsid w:val="00E166A9"/>
    <w:rsid w:val="00E167D0"/>
    <w:rsid w:val="00E170B8"/>
    <w:rsid w:val="00E20EEF"/>
    <w:rsid w:val="00E23798"/>
    <w:rsid w:val="00E23941"/>
    <w:rsid w:val="00E23CA7"/>
    <w:rsid w:val="00E241E5"/>
    <w:rsid w:val="00E24238"/>
    <w:rsid w:val="00E258AB"/>
    <w:rsid w:val="00E265EA"/>
    <w:rsid w:val="00E311CD"/>
    <w:rsid w:val="00E3285B"/>
    <w:rsid w:val="00E363A9"/>
    <w:rsid w:val="00E40165"/>
    <w:rsid w:val="00E42064"/>
    <w:rsid w:val="00E43539"/>
    <w:rsid w:val="00E45F0D"/>
    <w:rsid w:val="00E526DA"/>
    <w:rsid w:val="00E543B4"/>
    <w:rsid w:val="00E6427B"/>
    <w:rsid w:val="00E704EF"/>
    <w:rsid w:val="00E71C84"/>
    <w:rsid w:val="00E75960"/>
    <w:rsid w:val="00E76786"/>
    <w:rsid w:val="00E8559A"/>
    <w:rsid w:val="00E8603F"/>
    <w:rsid w:val="00E90ABA"/>
    <w:rsid w:val="00E91C9F"/>
    <w:rsid w:val="00E960D5"/>
    <w:rsid w:val="00E97576"/>
    <w:rsid w:val="00EA02D6"/>
    <w:rsid w:val="00EA4FD0"/>
    <w:rsid w:val="00EA72FB"/>
    <w:rsid w:val="00EB1B6C"/>
    <w:rsid w:val="00EB4625"/>
    <w:rsid w:val="00EB493E"/>
    <w:rsid w:val="00EB4EBF"/>
    <w:rsid w:val="00EB64E0"/>
    <w:rsid w:val="00EB6647"/>
    <w:rsid w:val="00EB739E"/>
    <w:rsid w:val="00EC25BF"/>
    <w:rsid w:val="00EC2686"/>
    <w:rsid w:val="00EC320D"/>
    <w:rsid w:val="00EC5855"/>
    <w:rsid w:val="00ED1565"/>
    <w:rsid w:val="00ED2756"/>
    <w:rsid w:val="00ED2E56"/>
    <w:rsid w:val="00ED3578"/>
    <w:rsid w:val="00ED48D8"/>
    <w:rsid w:val="00ED4BDD"/>
    <w:rsid w:val="00ED6007"/>
    <w:rsid w:val="00ED6B0D"/>
    <w:rsid w:val="00EE129A"/>
    <w:rsid w:val="00EE26FF"/>
    <w:rsid w:val="00EE2F82"/>
    <w:rsid w:val="00EE4355"/>
    <w:rsid w:val="00EE4E71"/>
    <w:rsid w:val="00EE5595"/>
    <w:rsid w:val="00EE767C"/>
    <w:rsid w:val="00EF1EAA"/>
    <w:rsid w:val="00EF4660"/>
    <w:rsid w:val="00EF6174"/>
    <w:rsid w:val="00EF6729"/>
    <w:rsid w:val="00EF69E3"/>
    <w:rsid w:val="00F0260D"/>
    <w:rsid w:val="00F03120"/>
    <w:rsid w:val="00F056FC"/>
    <w:rsid w:val="00F05701"/>
    <w:rsid w:val="00F0662E"/>
    <w:rsid w:val="00F1105F"/>
    <w:rsid w:val="00F1558C"/>
    <w:rsid w:val="00F171C1"/>
    <w:rsid w:val="00F20963"/>
    <w:rsid w:val="00F238F9"/>
    <w:rsid w:val="00F30325"/>
    <w:rsid w:val="00F309F1"/>
    <w:rsid w:val="00F32459"/>
    <w:rsid w:val="00F324D0"/>
    <w:rsid w:val="00F3647C"/>
    <w:rsid w:val="00F37164"/>
    <w:rsid w:val="00F37F4A"/>
    <w:rsid w:val="00F40D16"/>
    <w:rsid w:val="00F42390"/>
    <w:rsid w:val="00F46905"/>
    <w:rsid w:val="00F55EA3"/>
    <w:rsid w:val="00F6088E"/>
    <w:rsid w:val="00F628EC"/>
    <w:rsid w:val="00F63E69"/>
    <w:rsid w:val="00F6489A"/>
    <w:rsid w:val="00F658AF"/>
    <w:rsid w:val="00F65E5B"/>
    <w:rsid w:val="00F67196"/>
    <w:rsid w:val="00F70029"/>
    <w:rsid w:val="00F7072A"/>
    <w:rsid w:val="00F729A7"/>
    <w:rsid w:val="00F73928"/>
    <w:rsid w:val="00F751BE"/>
    <w:rsid w:val="00F80DF2"/>
    <w:rsid w:val="00F8110A"/>
    <w:rsid w:val="00F8147A"/>
    <w:rsid w:val="00F814CD"/>
    <w:rsid w:val="00F85936"/>
    <w:rsid w:val="00F85C48"/>
    <w:rsid w:val="00F91A1B"/>
    <w:rsid w:val="00F922A3"/>
    <w:rsid w:val="00F936D9"/>
    <w:rsid w:val="00F936DC"/>
    <w:rsid w:val="00F94D5A"/>
    <w:rsid w:val="00F9538B"/>
    <w:rsid w:val="00F976D9"/>
    <w:rsid w:val="00F97D49"/>
    <w:rsid w:val="00FA0327"/>
    <w:rsid w:val="00FA050F"/>
    <w:rsid w:val="00FA16F5"/>
    <w:rsid w:val="00FA1A02"/>
    <w:rsid w:val="00FA1DF7"/>
    <w:rsid w:val="00FA42CB"/>
    <w:rsid w:val="00FA4F08"/>
    <w:rsid w:val="00FA6C9D"/>
    <w:rsid w:val="00FA72A5"/>
    <w:rsid w:val="00FB1A2F"/>
    <w:rsid w:val="00FB2F37"/>
    <w:rsid w:val="00FB397D"/>
    <w:rsid w:val="00FB3D03"/>
    <w:rsid w:val="00FB3EEC"/>
    <w:rsid w:val="00FB5789"/>
    <w:rsid w:val="00FB5FCC"/>
    <w:rsid w:val="00FB669A"/>
    <w:rsid w:val="00FC0274"/>
    <w:rsid w:val="00FC7AB0"/>
    <w:rsid w:val="00FC7ACC"/>
    <w:rsid w:val="00FD3510"/>
    <w:rsid w:val="00FD4294"/>
    <w:rsid w:val="00FD59B3"/>
    <w:rsid w:val="00FD7CC9"/>
    <w:rsid w:val="00FD7E48"/>
    <w:rsid w:val="00FE3C1C"/>
    <w:rsid w:val="00FE3D17"/>
    <w:rsid w:val="00FE3EC2"/>
    <w:rsid w:val="00FE44B6"/>
    <w:rsid w:val="00FE4924"/>
    <w:rsid w:val="00FE5038"/>
    <w:rsid w:val="00FF0984"/>
    <w:rsid w:val="00FF1EE1"/>
    <w:rsid w:val="00FF2CCD"/>
    <w:rsid w:val="00FF3167"/>
    <w:rsid w:val="00FF31D5"/>
    <w:rsid w:val="00FF48C6"/>
    <w:rsid w:val="00FF52FE"/>
    <w:rsid w:val="00FF5602"/>
    <w:rsid w:val="00FF56F4"/>
    <w:rsid w:val="00FF775A"/>
    <w:rsid w:val="00FF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966AD"/>
  <w15:docId w15:val="{2ABB279A-DA23-4BDB-B0CB-E1DA7E8D0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0F38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F51E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A573B"/>
    <w:pPr>
      <w:keepNext/>
      <w:keepLines/>
      <w:suppressAutoHyphens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Nagwek3">
    <w:name w:val="heading 3"/>
    <w:basedOn w:val="Standard"/>
    <w:link w:val="Nagwek3Znak"/>
    <w:rsid w:val="003A573B"/>
    <w:pPr>
      <w:keepNext/>
      <w:spacing w:line="360" w:lineRule="auto"/>
      <w:ind w:firstLine="1"/>
      <w:jc w:val="both"/>
      <w:outlineLvl w:val="2"/>
    </w:pPr>
    <w:rPr>
      <w:b/>
      <w:szCs w:val="20"/>
    </w:rPr>
  </w:style>
  <w:style w:type="paragraph" w:styleId="Nagwek6">
    <w:name w:val="heading 6"/>
    <w:basedOn w:val="Standard"/>
    <w:link w:val="Nagwek6Znak"/>
    <w:rsid w:val="003A573B"/>
    <w:pPr>
      <w:keepNext/>
      <w:outlineLvl w:val="5"/>
    </w:pPr>
    <w:rPr>
      <w:b/>
      <w:bCs/>
      <w:sz w:val="28"/>
      <w:szCs w:val="20"/>
    </w:rPr>
  </w:style>
  <w:style w:type="paragraph" w:styleId="Nagwek8">
    <w:name w:val="heading 8"/>
    <w:basedOn w:val="Standard"/>
    <w:link w:val="Nagwek8Znak"/>
    <w:rsid w:val="003A573B"/>
    <w:pPr>
      <w:keepNext/>
      <w:ind w:left="57" w:right="57"/>
      <w:jc w:val="center"/>
      <w:outlineLvl w:val="7"/>
    </w:pPr>
    <w:rPr>
      <w:b/>
      <w:bCs/>
      <w:i/>
      <w:iCs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C334C1"/>
    <w:rPr>
      <w:color w:val="0000FF" w:themeColor="hyperlink"/>
      <w:u w:val="single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FB3A8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708CF"/>
  </w:style>
  <w:style w:type="character" w:customStyle="1" w:styleId="StopkaZnak">
    <w:name w:val="Stopka Znak"/>
    <w:basedOn w:val="Domylnaczcionkaakapitu"/>
    <w:link w:val="Stopka"/>
    <w:uiPriority w:val="99"/>
    <w:qFormat/>
    <w:rsid w:val="005708C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334C1"/>
    <w:rPr>
      <w:rFonts w:ascii="Segoe U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qFormat/>
    <w:rsid w:val="00C334C1"/>
    <w:rPr>
      <w:sz w:val="20"/>
      <w:szCs w:val="2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FB3A8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0610A1"/>
    <w:pPr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708C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334C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C334C1"/>
    <w:pPr>
      <w:spacing w:after="0" w:line="240" w:lineRule="auto"/>
    </w:pPr>
    <w:rPr>
      <w:sz w:val="20"/>
      <w:szCs w:val="20"/>
    </w:rPr>
  </w:style>
  <w:style w:type="paragraph" w:styleId="Bezodstpw">
    <w:name w:val="No Spacing"/>
    <w:uiPriority w:val="1"/>
    <w:qFormat/>
    <w:rsid w:val="00F45F1A"/>
  </w:style>
  <w:style w:type="numbering" w:customStyle="1" w:styleId="Zaimportowanystyl4">
    <w:name w:val="Zaimportowany styl 4"/>
    <w:qFormat/>
    <w:rsid w:val="000610A1"/>
  </w:style>
  <w:style w:type="numbering" w:customStyle="1" w:styleId="WW8Num21131">
    <w:name w:val="WW8Num21131"/>
    <w:qFormat/>
    <w:rsid w:val="000610A1"/>
  </w:style>
  <w:style w:type="numbering" w:customStyle="1" w:styleId="WW8Num234">
    <w:name w:val="WW8Num234"/>
    <w:qFormat/>
    <w:rsid w:val="00CA797F"/>
  </w:style>
  <w:style w:type="numbering" w:customStyle="1" w:styleId="WW8Num214">
    <w:name w:val="WW8Num214"/>
    <w:qFormat/>
    <w:rsid w:val="00CA797F"/>
  </w:style>
  <w:style w:type="table" w:styleId="Tabela-Siatka">
    <w:name w:val="Table Grid"/>
    <w:basedOn w:val="Standardowy"/>
    <w:uiPriority w:val="39"/>
    <w:rsid w:val="005320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">
    <w:name w:val="WW8Num113"/>
    <w:rsid w:val="00813B3C"/>
    <w:pPr>
      <w:numPr>
        <w:numId w:val="7"/>
      </w:numPr>
    </w:pPr>
  </w:style>
  <w:style w:type="character" w:customStyle="1" w:styleId="Nagwek2Znak">
    <w:name w:val="Nagłówek 2 Znak"/>
    <w:basedOn w:val="Domylnaczcionkaakapitu"/>
    <w:link w:val="Nagwek2"/>
    <w:uiPriority w:val="9"/>
    <w:rsid w:val="003A573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3A573B"/>
    <w:rPr>
      <w:rFonts w:ascii="Times New Roman" w:eastAsia="Andale Sans UI" w:hAnsi="Times New Roman" w:cs="Tahoma"/>
      <w:b/>
      <w:kern w:val="3"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3A573B"/>
    <w:rPr>
      <w:rFonts w:ascii="Times New Roman" w:eastAsia="Andale Sans UI" w:hAnsi="Times New Roman" w:cs="Tahoma"/>
      <w:b/>
      <w:bCs/>
      <w:kern w:val="3"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3A573B"/>
    <w:rPr>
      <w:rFonts w:ascii="Times New Roman" w:eastAsia="Andale Sans UI" w:hAnsi="Times New Roman" w:cs="Tahoma"/>
      <w:b/>
      <w:bCs/>
      <w:i/>
      <w:iCs/>
      <w:kern w:val="3"/>
      <w:sz w:val="24"/>
      <w:szCs w:val="20"/>
      <w:lang w:eastAsia="pl-PL"/>
    </w:rPr>
  </w:style>
  <w:style w:type="paragraph" w:customStyle="1" w:styleId="Standard">
    <w:name w:val="Standard"/>
    <w:rsid w:val="003A573B"/>
    <w:pPr>
      <w:widowControl w:val="0"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paragraph" w:customStyle="1" w:styleId="Textbody">
    <w:name w:val="Text body"/>
    <w:basedOn w:val="Standard"/>
    <w:rsid w:val="003A573B"/>
    <w:pPr>
      <w:spacing w:after="120"/>
    </w:pPr>
  </w:style>
  <w:style w:type="character" w:customStyle="1" w:styleId="TekstpodstawowyZnak">
    <w:name w:val="Tekst podstawowy Znak"/>
    <w:link w:val="Tekstpodstawowy"/>
    <w:qFormat/>
    <w:rsid w:val="003A573B"/>
  </w:style>
  <w:style w:type="character" w:customStyle="1" w:styleId="TekstpodstawowyZnak1">
    <w:name w:val="Tekst podstawowy Znak1"/>
    <w:basedOn w:val="Domylnaczcionkaakapitu"/>
    <w:uiPriority w:val="99"/>
    <w:semiHidden/>
    <w:rsid w:val="003A573B"/>
    <w:rPr>
      <w:rFonts w:ascii="Arial" w:eastAsia="Calibri" w:hAnsi="Arial" w:cs="Arial"/>
      <w:color w:val="00000A"/>
      <w:szCs w:val="24"/>
      <w:lang w:eastAsia="pl-PL"/>
    </w:rPr>
  </w:style>
  <w:style w:type="paragraph" w:customStyle="1" w:styleId="Default">
    <w:name w:val="Default"/>
    <w:qFormat/>
    <w:rsid w:val="003A573B"/>
    <w:pPr>
      <w:suppressAutoHyphens w:val="0"/>
    </w:pPr>
    <w:rPr>
      <w:rFonts w:ascii="Times New Roman" w:eastAsia="Times New Roman" w:hAnsi="Times New Roman" w:cs="Arial"/>
      <w:color w:val="000000"/>
      <w:sz w:val="24"/>
      <w:szCs w:val="24"/>
      <w:lang w:eastAsia="pl-PL"/>
    </w:rPr>
  </w:style>
  <w:style w:type="numbering" w:customStyle="1" w:styleId="WW8Num12">
    <w:name w:val="WW8Num12"/>
    <w:basedOn w:val="Bezlisty"/>
    <w:rsid w:val="003A573B"/>
    <w:pPr>
      <w:numPr>
        <w:numId w:val="8"/>
      </w:numPr>
    </w:pPr>
  </w:style>
  <w:style w:type="paragraph" w:customStyle="1" w:styleId="Akapitzlist1">
    <w:name w:val="Akapit z listą1"/>
    <w:basedOn w:val="Normalny"/>
    <w:rsid w:val="003A573B"/>
    <w:pPr>
      <w:spacing w:after="0" w:line="240" w:lineRule="auto"/>
      <w:ind w:left="720"/>
      <w:contextualSpacing/>
    </w:pPr>
    <w:rPr>
      <w:rFonts w:ascii="Arial" w:eastAsia="Calibri" w:hAnsi="Arial" w:cs="Arial"/>
      <w:color w:val="00000A"/>
      <w:kern w:val="1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A573B"/>
    <w:rPr>
      <w:sz w:val="20"/>
      <w:szCs w:val="20"/>
    </w:rPr>
  </w:style>
  <w:style w:type="character" w:customStyle="1" w:styleId="Zakotwiczenieprzypisudolnego">
    <w:name w:val="Zakotwiczenie przypisu dolnego"/>
    <w:rsid w:val="003A573B"/>
    <w:rPr>
      <w:vertAlign w:val="superscript"/>
    </w:rPr>
  </w:style>
  <w:style w:type="character" w:customStyle="1" w:styleId="Znakiprzypiswdolnych">
    <w:name w:val="Znaki przypisów dolnych"/>
    <w:qFormat/>
    <w:rsid w:val="003A573B"/>
  </w:style>
  <w:style w:type="character" w:customStyle="1" w:styleId="UMwyrniony">
    <w:name w:val="UM_wyróżniony"/>
    <w:basedOn w:val="Uwydatnienie"/>
    <w:qFormat/>
    <w:rsid w:val="003A573B"/>
    <w:rPr>
      <w:rFonts w:ascii="Arial" w:eastAsia="Arial" w:hAnsi="Arial" w:cs="Arial"/>
      <w:b/>
      <w:i w:val="0"/>
      <w:iCs/>
      <w:spacing w:val="0"/>
      <w:w w:val="1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73B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3A573B"/>
    <w:rPr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3A573B"/>
    <w:rPr>
      <w:i/>
      <w:iCs/>
    </w:rPr>
  </w:style>
  <w:style w:type="paragraph" w:customStyle="1" w:styleId="Bezodstpw1">
    <w:name w:val="Bez odstępów1"/>
    <w:uiPriority w:val="99"/>
    <w:qFormat/>
    <w:rsid w:val="00FF0984"/>
    <w:pPr>
      <w:spacing w:line="100" w:lineRule="atLeast"/>
    </w:pPr>
    <w:rPr>
      <w:rFonts w:ascii="Calibri" w:eastAsia="Times New Roman" w:hAnsi="Calibri" w:cs="Times New Roman"/>
      <w:kern w:val="2"/>
      <w:lang w:eastAsia="ar-SA"/>
    </w:rPr>
  </w:style>
  <w:style w:type="numbering" w:customStyle="1" w:styleId="WW8Num232">
    <w:name w:val="WW8Num232"/>
    <w:basedOn w:val="Bezlisty"/>
    <w:rsid w:val="00755DAF"/>
    <w:pPr>
      <w:numPr>
        <w:numId w:val="9"/>
      </w:numPr>
    </w:pPr>
  </w:style>
  <w:style w:type="character" w:styleId="Hipercze">
    <w:name w:val="Hyperlink"/>
    <w:basedOn w:val="Domylnaczcionkaakapitu"/>
    <w:uiPriority w:val="99"/>
    <w:unhideWhenUsed/>
    <w:rsid w:val="00784611"/>
    <w:rPr>
      <w:color w:val="0000FF" w:themeColor="hyperlink"/>
      <w:u w:val="single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"/>
    <w:uiPriority w:val="99"/>
    <w:unhideWhenUsed/>
    <w:rsid w:val="00B27215"/>
    <w:rPr>
      <w:vertAlign w:val="superscript"/>
    </w:rPr>
  </w:style>
  <w:style w:type="table" w:customStyle="1" w:styleId="Tabela-Siatka15">
    <w:name w:val="Tabela - Siatka15"/>
    <w:basedOn w:val="Standardowy"/>
    <w:next w:val="Tabela-Siatka"/>
    <w:uiPriority w:val="59"/>
    <w:rsid w:val="00C06D7A"/>
    <w:pPr>
      <w:suppressAutoHyphens w:val="0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131">
    <w:name w:val="WW8Num1131"/>
    <w:rsid w:val="00A47AAC"/>
  </w:style>
  <w:style w:type="numbering" w:customStyle="1" w:styleId="WW8Num212">
    <w:name w:val="WW8Num212"/>
    <w:basedOn w:val="Bezlisty"/>
    <w:rsid w:val="00BE0969"/>
    <w:pPr>
      <w:numPr>
        <w:numId w:val="10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0E385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11C3E"/>
    <w:pPr>
      <w:suppressAutoHyphens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A05ABF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012681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5160B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306163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58223B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7630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3D633C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8">
    <w:name w:val="Tabela - Siatka18"/>
    <w:basedOn w:val="Standardowy"/>
    <w:uiPriority w:val="59"/>
    <w:rsid w:val="00651CB5"/>
    <w:pPr>
      <w:suppressAutoHyphens w:val="0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5339D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D8644F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40356A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9D04F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39"/>
    <w:rsid w:val="005C2E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787F7D"/>
    <w:pPr>
      <w:widowControl w:val="0"/>
      <w:suppressAutoHyphens w:val="0"/>
      <w:spacing w:after="0" w:line="240" w:lineRule="auto"/>
      <w:ind w:left="708"/>
    </w:pPr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787F7D"/>
    <w:pPr>
      <w:suppressAutoHyphens w:val="0"/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eastAsia="x-none"/>
    </w:rPr>
  </w:style>
  <w:style w:type="character" w:customStyle="1" w:styleId="PodtytuZnak">
    <w:name w:val="Podtytuł Znak"/>
    <w:basedOn w:val="Domylnaczcionkaakapitu"/>
    <w:link w:val="Podtytu"/>
    <w:rsid w:val="00787F7D"/>
    <w:rPr>
      <w:rFonts w:ascii="Cambria" w:eastAsia="Times New Roman" w:hAnsi="Cambria" w:cs="Times New Roman"/>
      <w:sz w:val="24"/>
      <w:szCs w:val="24"/>
      <w:lang w:val="en-US" w:eastAsia="x-none"/>
    </w:rPr>
  </w:style>
  <w:style w:type="character" w:customStyle="1" w:styleId="ng-binding">
    <w:name w:val="ng-binding"/>
    <w:rsid w:val="00787F7D"/>
  </w:style>
  <w:style w:type="character" w:customStyle="1" w:styleId="ng-scope">
    <w:name w:val="ng-scope"/>
    <w:rsid w:val="00787F7D"/>
  </w:style>
  <w:style w:type="character" w:customStyle="1" w:styleId="Nagwek1Znak">
    <w:name w:val="Nagłówek 1 Znak"/>
    <w:basedOn w:val="Domylnaczcionkaakapitu"/>
    <w:link w:val="Nagwek1"/>
    <w:uiPriority w:val="9"/>
    <w:rsid w:val="00CF51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ytu">
    <w:name w:val="Title"/>
    <w:basedOn w:val="Normalny"/>
    <w:next w:val="Podtytu"/>
    <w:link w:val="TytuZnak"/>
    <w:uiPriority w:val="99"/>
    <w:qFormat/>
    <w:rsid w:val="00CF51EA"/>
    <w:pPr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4"/>
      <w:szCs w:val="20"/>
      <w:lang w:val="x-none" w:eastAsia="ar-SA"/>
    </w:rPr>
  </w:style>
  <w:style w:type="character" w:customStyle="1" w:styleId="TytuZnak">
    <w:name w:val="Tytuł Znak"/>
    <w:basedOn w:val="Domylnaczcionkaakapitu"/>
    <w:link w:val="Tytu"/>
    <w:uiPriority w:val="99"/>
    <w:rsid w:val="00CF51EA"/>
    <w:rPr>
      <w:rFonts w:ascii="Times New Roman" w:eastAsia="Times New Roman" w:hAnsi="Times New Roman" w:cs="Times New Roman"/>
      <w:b/>
      <w:kern w:val="1"/>
      <w:sz w:val="24"/>
      <w:szCs w:val="20"/>
      <w:lang w:val="x-none" w:eastAsia="ar-SA"/>
    </w:rPr>
  </w:style>
  <w:style w:type="paragraph" w:styleId="Tekstpodstawowywcity">
    <w:name w:val="Body Text Indent"/>
    <w:basedOn w:val="Normalny"/>
    <w:link w:val="TekstpodstawowywcityZnak"/>
    <w:rsid w:val="00CF51EA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F51EA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table" w:customStyle="1" w:styleId="TableGrid">
    <w:name w:val="TableGrid"/>
    <w:rsid w:val="0032050D"/>
    <w:pPr>
      <w:suppressAutoHyphens w:val="0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266C7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407E36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407E36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407E3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407E36"/>
    <w:rPr>
      <w:sz w:val="16"/>
      <w:szCs w:val="16"/>
    </w:rPr>
  </w:style>
  <w:style w:type="character" w:styleId="Numerstrony">
    <w:name w:val="page number"/>
    <w:basedOn w:val="Domylnaczcionkaakapitu"/>
    <w:semiHidden/>
    <w:rsid w:val="00407E36"/>
  </w:style>
  <w:style w:type="table" w:customStyle="1" w:styleId="Tabela-Siatka16">
    <w:name w:val="Tabela - Siatka16"/>
    <w:basedOn w:val="Standardowy"/>
    <w:next w:val="Tabela-Siatka"/>
    <w:uiPriority w:val="59"/>
    <w:rsid w:val="0067278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800A55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9">
    <w:name w:val="Tabela - Siatka19"/>
    <w:basedOn w:val="Standardowy"/>
    <w:next w:val="Tabela-Siatka"/>
    <w:uiPriority w:val="59"/>
    <w:rsid w:val="00166C29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-1">
    <w:name w:val="E-1"/>
    <w:basedOn w:val="Normalny"/>
    <w:rsid w:val="00EF1EAA"/>
    <w:pPr>
      <w:widowControl w:val="0"/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hadow/>
      <w:sz w:val="20"/>
      <w:szCs w:val="20"/>
      <w:lang w:eastAsia="pl-PL"/>
    </w:rPr>
  </w:style>
  <w:style w:type="paragraph" w:customStyle="1" w:styleId="Edward">
    <w:name w:val="Edward"/>
    <w:basedOn w:val="Normalny"/>
    <w:rsid w:val="00EF1EAA"/>
    <w:pPr>
      <w:suppressAutoHyphens w:val="0"/>
      <w:spacing w:after="0" w:line="240" w:lineRule="auto"/>
    </w:pPr>
    <w:rPr>
      <w:rFonts w:ascii="Tms Rmn" w:eastAsia="Times New Roman" w:hAnsi="Tms Rmn" w:cs="Times New Roman"/>
      <w:shadow/>
      <w:noProof/>
      <w:sz w:val="20"/>
      <w:szCs w:val="20"/>
      <w:lang w:eastAsia="pl-PL"/>
    </w:rPr>
  </w:style>
  <w:style w:type="paragraph" w:customStyle="1" w:styleId="Nagwek11">
    <w:name w:val="Nagłówek 11"/>
    <w:basedOn w:val="Normalny"/>
    <w:rsid w:val="00EF1EAA"/>
    <w:pPr>
      <w:suppressAutoHyphens w:val="0"/>
      <w:spacing w:before="240" w:after="24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4544"/>
    <w:pPr>
      <w:suppressAutoHyphens w:val="0"/>
      <w:spacing w:after="16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454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94544"/>
    <w:rPr>
      <w:sz w:val="16"/>
      <w:szCs w:val="16"/>
    </w:rPr>
  </w:style>
  <w:style w:type="paragraph" w:customStyle="1" w:styleId="Tekstkomentarza1">
    <w:name w:val="Tekst komentarza1"/>
    <w:basedOn w:val="Normalny"/>
    <w:next w:val="Tekstkomentarza"/>
    <w:uiPriority w:val="99"/>
    <w:unhideWhenUsed/>
    <w:rsid w:val="00D94544"/>
    <w:pPr>
      <w:suppressAutoHyphens w:val="0"/>
      <w:spacing w:line="240" w:lineRule="auto"/>
    </w:pPr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5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544"/>
    <w:rPr>
      <w:b/>
      <w:bCs/>
      <w:sz w:val="20"/>
      <w:szCs w:val="20"/>
    </w:rPr>
  </w:style>
  <w:style w:type="table" w:customStyle="1" w:styleId="Tabela-Siatka181">
    <w:name w:val="Tabela - Siatka181"/>
    <w:basedOn w:val="Standardowy"/>
    <w:uiPriority w:val="59"/>
    <w:rsid w:val="00E42064"/>
    <w:pPr>
      <w:suppressAutoHyphens w:val="0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113">
    <w:name w:val="WW8Num2113"/>
    <w:basedOn w:val="Bezlisty"/>
    <w:rsid w:val="00871DFA"/>
  </w:style>
  <w:style w:type="numbering" w:customStyle="1" w:styleId="WW8Num37">
    <w:name w:val="WW8Num37"/>
    <w:basedOn w:val="Bezlisty"/>
    <w:rsid w:val="00B978FB"/>
    <w:pPr>
      <w:numPr>
        <w:numId w:val="16"/>
      </w:numPr>
    </w:pPr>
  </w:style>
  <w:style w:type="numbering" w:customStyle="1" w:styleId="WW8Num46">
    <w:name w:val="WW8Num46"/>
    <w:basedOn w:val="Bezlisty"/>
    <w:rsid w:val="00B978FB"/>
    <w:pPr>
      <w:numPr>
        <w:numId w:val="17"/>
      </w:numPr>
    </w:pPr>
  </w:style>
  <w:style w:type="numbering" w:customStyle="1" w:styleId="WW8Num43">
    <w:name w:val="WW8Num43"/>
    <w:basedOn w:val="Bezlisty"/>
    <w:rsid w:val="00B978FB"/>
    <w:pPr>
      <w:numPr>
        <w:numId w:val="18"/>
      </w:numPr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065C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065C7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752E"/>
    <w:rPr>
      <w:color w:val="605E5C"/>
      <w:shd w:val="clear" w:color="auto" w:fill="E1DFDD"/>
    </w:rPr>
  </w:style>
  <w:style w:type="character" w:customStyle="1" w:styleId="act">
    <w:name w:val="act"/>
    <w:basedOn w:val="Domylnaczcionkaakapitu"/>
    <w:rsid w:val="00CD408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0851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4vWTJvV2g3dUE0SHU0VTVTa1d6bGxOOGlHbS9mZWth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RWh9T2N7pE5Un3iAIFrh2MkDORZ0MqKmWczjKCv3lo8=</DigestValue>
      </Reference>
      <Reference URI="#INFO">
        <DigestMethod Algorithm="http://www.w3.org/2001/04/xmlenc#sha256"/>
        <DigestValue>r4mqpsDxevzooCp26p0cZcSzjy41FoNzk64Ogil7iqc=</DigestValue>
      </Reference>
    </SignedInfo>
    <SignatureValue>Qo6iyWMRKLUFBSl+h8L2Y3eUC+ZHlO/ZWzksroygudbG3NeNqxgw2oDUVwyznn2ujAOm7f6qlGW8ocWwiCkm/w==</SignatureValue>
    <Object Id="INFO">
      <ArrayOfString xmlns:xsi="http://www.w3.org/2001/XMLSchema-instance" xmlns:xsd="http://www.w3.org/2001/XMLSchema" xmlns="">
        <string>/Y2oWh7uA4Hu4U5SkWzllN8iGm/fekat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E3D45-09DE-4C18-BB11-4B973B6CDAD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A077C5D-DA97-43EE-A0B9-3C439A81B2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0A74034A-9F8D-4FFE-BA34-25FAE9D43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782</Words>
  <Characters>5021</Characters>
  <Application>Microsoft Office Word</Application>
  <DocSecurity>0</DocSecurity>
  <Lines>280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5934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Gruszka Monika</dc:creator>
  <cp:lastModifiedBy>WITEK Magdalena</cp:lastModifiedBy>
  <cp:revision>17</cp:revision>
  <cp:lastPrinted>2025-06-18T09:39:00Z</cp:lastPrinted>
  <dcterms:created xsi:type="dcterms:W3CDTF">2025-12-16T10:50:00Z</dcterms:created>
  <dcterms:modified xsi:type="dcterms:W3CDTF">2026-04-08T09:08:00Z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195288be-c793-4590-a56c-c788c3ffe2bf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YNDQsMH+fs56sF56v82bzhqvpWEkhrau</vt:lpwstr>
  </property>
  <property fmtid="{D5CDD505-2E9C-101B-9397-08002B2CF9AE}" pid="6" name="s5636:Creator type=author">
    <vt:lpwstr>Gruszka Monika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95124374-77c7-49c9-a165-eee55bf2335a</vt:lpwstr>
  </property>
  <property fmtid="{D5CDD505-2E9C-101B-9397-08002B2CF9AE}" pid="9" name="bjpmDocIH">
    <vt:lpwstr>zYQ4Zgx1H4HRbx8DlUxUA4HQBx7nR7Ss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10.130.227.215</vt:lpwstr>
  </property>
  <property fmtid="{D5CDD505-2E9C-101B-9397-08002B2CF9AE}" pid="12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